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676F47" w14:textId="4C87B91E" w:rsidR="00B63AAA" w:rsidRDefault="005E0B85" w:rsidP="00B63AAA">
      <w:pPr>
        <w:spacing w:line="252" w:lineRule="auto"/>
        <w:jc w:val="center"/>
        <w:rPr>
          <w:b/>
          <w:color w:val="4472C4"/>
          <w:sz w:val="22"/>
          <w:szCs w:val="22"/>
        </w:rPr>
      </w:pPr>
      <w:r>
        <w:rPr>
          <w:b/>
          <w:noProof/>
          <w:color w:val="4472C4"/>
          <w:sz w:val="22"/>
          <w:szCs w:val="22"/>
        </w:rPr>
        <w:drawing>
          <wp:anchor distT="0" distB="0" distL="114300" distR="114300" simplePos="0" relativeHeight="251657728" behindDoc="0" locked="0" layoutInCell="1" allowOverlap="1" wp14:anchorId="5A9EAAA1" wp14:editId="3AF46306">
            <wp:simplePos x="0" y="0"/>
            <wp:positionH relativeFrom="column">
              <wp:posOffset>1459230</wp:posOffset>
            </wp:positionH>
            <wp:positionV relativeFrom="paragraph">
              <wp:posOffset>-548640</wp:posOffset>
            </wp:positionV>
            <wp:extent cx="3103245" cy="1353185"/>
            <wp:effectExtent l="0" t="0" r="0" b="0"/>
            <wp:wrapNone/>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03245" cy="1353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24D2E1" w14:textId="77777777" w:rsidR="00B63AAA" w:rsidRDefault="00B63AAA">
      <w:pPr>
        <w:spacing w:line="252" w:lineRule="auto"/>
        <w:jc w:val="both"/>
        <w:rPr>
          <w:b/>
          <w:color w:val="4472C4"/>
          <w:sz w:val="22"/>
          <w:szCs w:val="22"/>
        </w:rPr>
      </w:pPr>
    </w:p>
    <w:p w14:paraId="09BAE4A6" w14:textId="77777777" w:rsidR="00B63AAA" w:rsidRDefault="00B63AAA">
      <w:pPr>
        <w:spacing w:line="252" w:lineRule="auto"/>
        <w:jc w:val="both"/>
        <w:rPr>
          <w:b/>
          <w:color w:val="4472C4"/>
          <w:sz w:val="22"/>
          <w:szCs w:val="22"/>
        </w:rPr>
      </w:pPr>
    </w:p>
    <w:p w14:paraId="61E25ECA" w14:textId="77777777" w:rsidR="00B63AAA" w:rsidRDefault="00B63AAA">
      <w:pPr>
        <w:spacing w:line="252" w:lineRule="auto"/>
        <w:jc w:val="both"/>
        <w:rPr>
          <w:b/>
          <w:color w:val="4472C4"/>
          <w:sz w:val="22"/>
          <w:szCs w:val="22"/>
        </w:rPr>
      </w:pPr>
    </w:p>
    <w:p w14:paraId="445B44D9" w14:textId="77777777" w:rsidR="00B63AAA" w:rsidRDefault="00B63AAA">
      <w:pPr>
        <w:spacing w:line="252" w:lineRule="auto"/>
        <w:jc w:val="both"/>
        <w:rPr>
          <w:b/>
          <w:color w:val="4472C4"/>
          <w:sz w:val="22"/>
          <w:szCs w:val="22"/>
        </w:rPr>
      </w:pPr>
    </w:p>
    <w:p w14:paraId="7C6D0E06" w14:textId="77777777" w:rsidR="00B63AAA" w:rsidRDefault="00B63AAA">
      <w:pPr>
        <w:spacing w:line="252" w:lineRule="auto"/>
        <w:jc w:val="both"/>
        <w:rPr>
          <w:b/>
          <w:color w:val="4472C4"/>
          <w:sz w:val="22"/>
          <w:szCs w:val="22"/>
        </w:rPr>
      </w:pPr>
    </w:p>
    <w:p w14:paraId="7EBFEA2C" w14:textId="77777777" w:rsidR="00B63AAA" w:rsidRDefault="00B63AAA" w:rsidP="00B63AAA">
      <w:pPr>
        <w:pStyle w:val="Standard"/>
        <w:spacing w:line="360" w:lineRule="auto"/>
        <w:jc w:val="center"/>
        <w:rPr>
          <w:rFonts w:ascii="Leelawadee UI" w:hAnsi="Leelawadee UI"/>
          <w:b/>
          <w:sz w:val="20"/>
          <w:szCs w:val="20"/>
        </w:rPr>
      </w:pPr>
      <w:r>
        <w:rPr>
          <w:rFonts w:ascii="Leelawadee UI" w:hAnsi="Leelawadee UI"/>
          <w:b/>
          <w:sz w:val="20"/>
          <w:szCs w:val="20"/>
        </w:rPr>
        <w:t>Via Vivaio, 1 – 20122 – Milano</w:t>
      </w:r>
    </w:p>
    <w:p w14:paraId="23878CB4" w14:textId="77777777" w:rsidR="00B63AAA" w:rsidRDefault="00B63AAA" w:rsidP="00B63AAA">
      <w:pPr>
        <w:spacing w:line="252" w:lineRule="auto"/>
        <w:jc w:val="center"/>
        <w:rPr>
          <w:rFonts w:ascii="Leelawadee UI" w:hAnsi="Leelawadee UI"/>
          <w:b/>
          <w:sz w:val="20"/>
          <w:szCs w:val="20"/>
        </w:rPr>
      </w:pPr>
      <w:r>
        <w:rPr>
          <w:rFonts w:ascii="Leelawadee UI" w:hAnsi="Leelawadee UI"/>
          <w:b/>
          <w:sz w:val="20"/>
          <w:szCs w:val="20"/>
        </w:rPr>
        <w:t>P. IVA 08911820960</w:t>
      </w:r>
    </w:p>
    <w:p w14:paraId="222D8C77" w14:textId="77777777" w:rsidR="00B63AAA" w:rsidRDefault="00B63AAA" w:rsidP="00B63AAA">
      <w:pPr>
        <w:spacing w:line="252" w:lineRule="auto"/>
        <w:jc w:val="center"/>
        <w:rPr>
          <w:rFonts w:cs="Lucida Sans"/>
          <w:sz w:val="22"/>
          <w:szCs w:val="28"/>
        </w:rPr>
      </w:pPr>
    </w:p>
    <w:p w14:paraId="3D926DD5" w14:textId="77777777" w:rsidR="00072F42" w:rsidRPr="00072F42" w:rsidRDefault="00B63AAA" w:rsidP="00072F42">
      <w:pPr>
        <w:suppressAutoHyphens w:val="0"/>
        <w:jc w:val="both"/>
        <w:textAlignment w:val="baseline"/>
        <w:rPr>
          <w:rFonts w:eastAsia="Times New Roman"/>
          <w:b/>
          <w:bCs/>
          <w:color w:val="000000"/>
          <w:lang w:eastAsia="it-IT"/>
        </w:rPr>
      </w:pPr>
      <w:r w:rsidRPr="00072F42">
        <w:rPr>
          <w:b/>
          <w:bCs/>
        </w:rPr>
        <w:t xml:space="preserve">OGGETTO: </w:t>
      </w:r>
      <w:bookmarkStart w:id="0" w:name="_Hlk152085752"/>
      <w:r w:rsidR="00072F42" w:rsidRPr="00072F42">
        <w:rPr>
          <w:rFonts w:eastAsia="Times New Roman"/>
          <w:b/>
          <w:bCs/>
          <w:color w:val="000000"/>
          <w:lang w:eastAsia="it-IT"/>
        </w:rPr>
        <w:t>Procedura aperta per l’affidamento di lavori di manutenzione straordinaria sulle strade provinciali di competenza della Città metropolitana di Milano mediante la conclusione di Accordi Quadro per il triennio 2026-2028 suddivisa in 4 Lotti</w:t>
      </w:r>
    </w:p>
    <w:p w14:paraId="4F225E1A" w14:textId="77777777" w:rsidR="000E39AD" w:rsidRPr="000E39AD" w:rsidRDefault="00E5601E" w:rsidP="000E39AD">
      <w:pPr>
        <w:suppressAutoHyphens w:val="0"/>
        <w:rPr>
          <w:rFonts w:eastAsia="Times New Roman"/>
          <w:b/>
          <w:bCs/>
          <w:color w:val="000000"/>
          <w:lang w:eastAsia="it-IT"/>
        </w:rPr>
      </w:pPr>
      <w:r>
        <w:rPr>
          <w:rFonts w:eastAsia="Times New Roman"/>
          <w:b/>
          <w:bCs/>
          <w:color w:val="000000"/>
          <w:lang w:eastAsia="it-IT"/>
        </w:rPr>
        <w:t>Lotto 1 EST 1</w:t>
      </w:r>
      <w:bookmarkStart w:id="1" w:name="x__Hlk212106033"/>
      <w:r>
        <w:rPr>
          <w:rFonts w:eastAsia="Times New Roman"/>
          <w:b/>
          <w:bCs/>
          <w:color w:val="000000"/>
          <w:bdr w:val="none" w:sz="0" w:space="0" w:color="auto" w:frame="1"/>
          <w:lang w:eastAsia="it-IT"/>
        </w:rPr>
        <w:t> &gt; CUP </w:t>
      </w:r>
      <w:bookmarkEnd w:id="1"/>
      <w:r>
        <w:rPr>
          <w:rFonts w:eastAsia="Times New Roman"/>
          <w:b/>
          <w:bCs/>
          <w:color w:val="000000"/>
          <w:lang w:eastAsia="it-IT"/>
        </w:rPr>
        <w:t>I37H25001950001 - CUI L08911820960202600016</w:t>
      </w:r>
      <w:r w:rsidR="000E39AD">
        <w:rPr>
          <w:rFonts w:eastAsia="Times New Roman"/>
          <w:b/>
          <w:bCs/>
          <w:color w:val="000000"/>
          <w:lang w:eastAsia="it-IT"/>
        </w:rPr>
        <w:t xml:space="preserve"> – CIG </w:t>
      </w:r>
      <w:r w:rsidR="000E39AD" w:rsidRPr="000E39AD">
        <w:rPr>
          <w:rFonts w:eastAsia="Times New Roman"/>
          <w:b/>
          <w:bCs/>
          <w:color w:val="000000"/>
          <w:lang w:eastAsia="it-IT"/>
        </w:rPr>
        <w:t>BB119B4CD3</w:t>
      </w:r>
    </w:p>
    <w:p w14:paraId="3F6D1287" w14:textId="77777777" w:rsidR="00D30425" w:rsidRPr="00D30425" w:rsidRDefault="00E5601E" w:rsidP="00D30425">
      <w:pPr>
        <w:suppressAutoHyphens w:val="0"/>
        <w:rPr>
          <w:rFonts w:eastAsia="Times New Roman"/>
          <w:lang w:eastAsia="it-IT"/>
        </w:rPr>
      </w:pPr>
      <w:r>
        <w:rPr>
          <w:rFonts w:eastAsia="Times New Roman"/>
          <w:b/>
          <w:bCs/>
          <w:color w:val="000000"/>
          <w:lang w:eastAsia="it-IT"/>
        </w:rPr>
        <w:t>Lotto 2 EST 2 &gt; CUP I87H25001730001 - CUI L08911820960202600017</w:t>
      </w:r>
      <w:r w:rsidR="00D30425">
        <w:rPr>
          <w:rFonts w:eastAsia="Times New Roman"/>
          <w:b/>
          <w:bCs/>
          <w:color w:val="000000"/>
          <w:lang w:eastAsia="it-IT"/>
        </w:rPr>
        <w:t xml:space="preserve"> – CIG </w:t>
      </w:r>
      <w:r w:rsidR="00D30425" w:rsidRPr="00D30425">
        <w:rPr>
          <w:rFonts w:ascii="Aptos" w:eastAsia="Times New Roman" w:hAnsi="Aptos"/>
          <w:color w:val="000000"/>
          <w:lang w:eastAsia="it-IT"/>
        </w:rPr>
        <w:t>B</w:t>
      </w:r>
      <w:r w:rsidR="00D30425" w:rsidRPr="00D30425">
        <w:rPr>
          <w:rFonts w:eastAsia="Times New Roman"/>
          <w:b/>
          <w:bCs/>
          <w:color w:val="000000"/>
          <w:lang w:eastAsia="it-IT"/>
        </w:rPr>
        <w:t>B119B5DA6</w:t>
      </w:r>
    </w:p>
    <w:p w14:paraId="35CB94BF" w14:textId="77777777" w:rsidR="009D26E2" w:rsidRPr="009D26E2" w:rsidRDefault="00E5601E" w:rsidP="009D26E2">
      <w:pPr>
        <w:suppressAutoHyphens w:val="0"/>
        <w:rPr>
          <w:rFonts w:eastAsia="Times New Roman"/>
          <w:b/>
          <w:bCs/>
          <w:color w:val="000000"/>
          <w:lang w:eastAsia="it-IT"/>
        </w:rPr>
      </w:pPr>
      <w:r>
        <w:rPr>
          <w:rFonts w:eastAsia="Times New Roman"/>
          <w:b/>
          <w:bCs/>
          <w:color w:val="000000"/>
          <w:lang w:eastAsia="it-IT"/>
        </w:rPr>
        <w:t>Lotto 3 OVEST 1&gt; CUP I57H25001870001 - CUI L08911820960202600018</w:t>
      </w:r>
      <w:r w:rsidR="009D26E2">
        <w:rPr>
          <w:rFonts w:eastAsia="Times New Roman"/>
          <w:b/>
          <w:bCs/>
          <w:color w:val="000000"/>
          <w:lang w:eastAsia="it-IT"/>
        </w:rPr>
        <w:t xml:space="preserve"> – CIG </w:t>
      </w:r>
      <w:r w:rsidR="009D26E2" w:rsidRPr="009D26E2">
        <w:rPr>
          <w:rFonts w:eastAsia="Times New Roman"/>
          <w:b/>
          <w:bCs/>
          <w:color w:val="000000"/>
          <w:lang w:eastAsia="it-IT"/>
        </w:rPr>
        <w:t>BB119B6E79</w:t>
      </w:r>
    </w:p>
    <w:p w14:paraId="7426232F" w14:textId="77777777" w:rsidR="00A070D7" w:rsidRPr="00A070D7" w:rsidRDefault="00E5601E" w:rsidP="00A070D7">
      <w:pPr>
        <w:suppressAutoHyphens w:val="0"/>
        <w:rPr>
          <w:rFonts w:eastAsia="Times New Roman"/>
          <w:b/>
          <w:bCs/>
          <w:color w:val="000000"/>
          <w:lang w:eastAsia="it-IT"/>
        </w:rPr>
      </w:pPr>
      <w:r>
        <w:rPr>
          <w:rFonts w:eastAsia="Times New Roman"/>
          <w:b/>
          <w:bCs/>
          <w:color w:val="000000"/>
          <w:lang w:eastAsia="it-IT"/>
        </w:rPr>
        <w:t>Lotto 4 OVEST 2 &gt; CUP I57H25001880001 - CUI L08911820960202600019</w:t>
      </w:r>
      <w:r w:rsidR="00A070D7">
        <w:rPr>
          <w:rFonts w:eastAsia="Times New Roman"/>
          <w:b/>
          <w:bCs/>
          <w:color w:val="000000"/>
          <w:lang w:eastAsia="it-IT"/>
        </w:rPr>
        <w:t xml:space="preserve"> – </w:t>
      </w:r>
      <w:r w:rsidR="00A070D7" w:rsidRPr="00A070D7">
        <w:rPr>
          <w:rFonts w:eastAsia="Times New Roman"/>
          <w:b/>
          <w:bCs/>
          <w:color w:val="000000"/>
          <w:lang w:eastAsia="it-IT"/>
        </w:rPr>
        <w:t xml:space="preserve">CIG </w:t>
      </w:r>
      <w:r w:rsidR="00A070D7" w:rsidRPr="00A070D7">
        <w:rPr>
          <w:rFonts w:eastAsia="Times New Roman"/>
          <w:b/>
          <w:bCs/>
          <w:color w:val="000000"/>
          <w:lang w:eastAsia="it-IT"/>
        </w:rPr>
        <w:t> </w:t>
      </w:r>
      <w:r w:rsidR="00A070D7" w:rsidRPr="00A070D7">
        <w:rPr>
          <w:rFonts w:eastAsia="Times New Roman"/>
          <w:b/>
          <w:bCs/>
          <w:color w:val="000000"/>
          <w:lang w:eastAsia="it-IT"/>
        </w:rPr>
        <w:t>BB119B7F4C</w:t>
      </w:r>
    </w:p>
    <w:p w14:paraId="6705EAF1" w14:textId="7620C6FE" w:rsidR="00A070D7" w:rsidRPr="00A070D7" w:rsidRDefault="00A070D7" w:rsidP="00A070D7">
      <w:pPr>
        <w:suppressAutoHyphens w:val="0"/>
        <w:rPr>
          <w:rFonts w:eastAsia="Times New Roman"/>
          <w:b/>
          <w:bCs/>
          <w:color w:val="000000"/>
          <w:lang w:eastAsia="it-IT"/>
        </w:rPr>
      </w:pPr>
    </w:p>
    <w:p w14:paraId="7DEE5834" w14:textId="69131F27" w:rsidR="00E5601E" w:rsidRDefault="00E5601E" w:rsidP="00E5601E">
      <w:pPr>
        <w:shd w:val="clear" w:color="auto" w:fill="FFFFFF"/>
        <w:suppressAutoHyphens w:val="0"/>
        <w:textAlignment w:val="baseline"/>
        <w:rPr>
          <w:rFonts w:eastAsia="Times New Roman"/>
          <w:color w:val="000000"/>
          <w:lang w:eastAsia="it-IT"/>
        </w:rPr>
      </w:pPr>
    </w:p>
    <w:p w14:paraId="6A173E09" w14:textId="1716A2D9" w:rsidR="0094323B" w:rsidRDefault="0094323B" w:rsidP="00072F42">
      <w:pPr>
        <w:spacing w:line="252" w:lineRule="auto"/>
        <w:jc w:val="both"/>
        <w:rPr>
          <w:rFonts w:eastAsia="Titillium"/>
          <w:b/>
          <w:smallCaps/>
          <w:sz w:val="22"/>
          <w:szCs w:val="22"/>
        </w:rPr>
      </w:pPr>
    </w:p>
    <w:bookmarkEnd w:id="0"/>
    <w:p w14:paraId="18B3CD7E" w14:textId="77777777" w:rsidR="0094323B" w:rsidRDefault="0094323B">
      <w:pPr>
        <w:widowControl w:val="0"/>
        <w:tabs>
          <w:tab w:val="left" w:pos="1134"/>
        </w:tabs>
        <w:jc w:val="center"/>
        <w:rPr>
          <w:bCs/>
          <w:sz w:val="22"/>
          <w:szCs w:val="22"/>
          <w:lang w:eastAsia="it-IT"/>
        </w:rPr>
      </w:pPr>
      <w:r>
        <w:rPr>
          <w:b/>
          <w:sz w:val="22"/>
          <w:szCs w:val="22"/>
        </w:rPr>
        <w:t>PATTO DI INTEGRITÀ</w:t>
      </w:r>
    </w:p>
    <w:p w14:paraId="44DF15AB" w14:textId="77777777" w:rsidR="0094323B" w:rsidRDefault="0094323B">
      <w:pPr>
        <w:suppressAutoHyphens w:val="0"/>
        <w:autoSpaceDE w:val="0"/>
        <w:jc w:val="center"/>
        <w:rPr>
          <w:bCs/>
          <w:sz w:val="22"/>
          <w:szCs w:val="22"/>
          <w:lang w:eastAsia="it-IT"/>
        </w:rPr>
      </w:pPr>
      <w:r>
        <w:rPr>
          <w:bCs/>
          <w:sz w:val="22"/>
          <w:szCs w:val="22"/>
          <w:lang w:eastAsia="it-IT"/>
        </w:rPr>
        <w:t>[Approvato con Decreto del Sindaco della Città Metropolitana di Milano</w:t>
      </w:r>
    </w:p>
    <w:p w14:paraId="3D4F121E" w14:textId="77777777" w:rsidR="0094323B" w:rsidRDefault="0094323B">
      <w:pPr>
        <w:suppressAutoHyphens w:val="0"/>
        <w:autoSpaceDE w:val="0"/>
        <w:jc w:val="center"/>
        <w:rPr>
          <w:sz w:val="22"/>
          <w:szCs w:val="22"/>
        </w:rPr>
      </w:pPr>
      <w:r>
        <w:rPr>
          <w:bCs/>
          <w:sz w:val="22"/>
          <w:szCs w:val="22"/>
          <w:lang w:eastAsia="it-IT"/>
        </w:rPr>
        <w:t xml:space="preserve">Rep. Gen. 175/2017 del 26/06/2017 atti 151462/1.8/2017/3] </w:t>
      </w:r>
    </w:p>
    <w:p w14:paraId="1D76F04D" w14:textId="77777777" w:rsidR="0094323B" w:rsidRDefault="0094323B">
      <w:pPr>
        <w:suppressAutoHyphens w:val="0"/>
        <w:autoSpaceDE w:val="0"/>
        <w:jc w:val="center"/>
        <w:rPr>
          <w:sz w:val="22"/>
          <w:szCs w:val="22"/>
        </w:rPr>
      </w:pPr>
    </w:p>
    <w:p w14:paraId="76ED86EC" w14:textId="77777777" w:rsidR="0094323B" w:rsidRPr="00721AE5" w:rsidRDefault="0094323B">
      <w:pPr>
        <w:widowControl w:val="0"/>
        <w:tabs>
          <w:tab w:val="left" w:pos="360"/>
          <w:tab w:val="left" w:pos="2629"/>
        </w:tabs>
        <w:jc w:val="center"/>
        <w:rPr>
          <w:sz w:val="22"/>
          <w:szCs w:val="22"/>
        </w:rPr>
      </w:pPr>
      <w:r w:rsidRPr="00721AE5">
        <w:rPr>
          <w:sz w:val="22"/>
          <w:szCs w:val="22"/>
        </w:rPr>
        <w:t>Tra</w:t>
      </w:r>
    </w:p>
    <w:p w14:paraId="115DFA7B" w14:textId="77777777" w:rsidR="0094323B" w:rsidRPr="00721AE5" w:rsidRDefault="0094323B" w:rsidP="00767983">
      <w:pPr>
        <w:widowControl w:val="0"/>
        <w:tabs>
          <w:tab w:val="left" w:pos="360"/>
          <w:tab w:val="left" w:pos="2629"/>
        </w:tabs>
        <w:jc w:val="both"/>
        <w:rPr>
          <w:sz w:val="22"/>
          <w:szCs w:val="22"/>
        </w:rPr>
      </w:pPr>
    </w:p>
    <w:p w14:paraId="5D5F0624" w14:textId="1DE645D1" w:rsidR="0094323B" w:rsidRPr="00767983" w:rsidRDefault="0094323B" w:rsidP="008C2F9C">
      <w:pPr>
        <w:pStyle w:val="Didascalia"/>
        <w:jc w:val="both"/>
        <w:rPr>
          <w:rFonts w:cs="Times New Roman"/>
          <w:i w:val="0"/>
          <w:iCs w:val="0"/>
          <w:sz w:val="22"/>
          <w:szCs w:val="22"/>
        </w:rPr>
      </w:pPr>
      <w:r w:rsidRPr="00721AE5">
        <w:rPr>
          <w:rFonts w:cs="Times New Roman"/>
          <w:i w:val="0"/>
          <w:iCs w:val="0"/>
          <w:sz w:val="22"/>
          <w:szCs w:val="22"/>
        </w:rPr>
        <w:t xml:space="preserve">La </w:t>
      </w:r>
      <w:r w:rsidRPr="00721AE5">
        <w:rPr>
          <w:rFonts w:cs="Times New Roman"/>
          <w:b/>
          <w:i w:val="0"/>
          <w:iCs w:val="0"/>
          <w:sz w:val="22"/>
          <w:szCs w:val="22"/>
        </w:rPr>
        <w:t>Città metropolitana di Milano</w:t>
      </w:r>
      <w:r w:rsidRPr="00721AE5">
        <w:rPr>
          <w:rFonts w:cs="Times New Roman"/>
          <w:i w:val="0"/>
          <w:iCs w:val="0"/>
          <w:sz w:val="22"/>
          <w:szCs w:val="22"/>
        </w:rPr>
        <w:t xml:space="preserve"> rappresentata </w:t>
      </w:r>
      <w:r w:rsidR="008C2F9C" w:rsidRPr="00721AE5">
        <w:rPr>
          <w:rFonts w:cs="Times New Roman"/>
          <w:i w:val="0"/>
          <w:iCs w:val="0"/>
          <w:sz w:val="22"/>
          <w:szCs w:val="22"/>
        </w:rPr>
        <w:t xml:space="preserve">Ing. </w:t>
      </w:r>
      <w:r w:rsidR="00B957C9" w:rsidRPr="00721AE5">
        <w:rPr>
          <w:rFonts w:cs="Times New Roman"/>
          <w:i w:val="0"/>
          <w:iCs w:val="0"/>
          <w:sz w:val="22"/>
          <w:szCs w:val="22"/>
        </w:rPr>
        <w:t>Gabriele Olivari</w:t>
      </w:r>
      <w:r w:rsidR="008C2F9C" w:rsidRPr="00721AE5">
        <w:rPr>
          <w:rFonts w:cs="Times New Roman"/>
          <w:i w:val="0"/>
          <w:iCs w:val="0"/>
          <w:sz w:val="22"/>
          <w:szCs w:val="22"/>
        </w:rPr>
        <w:t xml:space="preserve">, Direttore del Settore </w:t>
      </w:r>
      <w:r w:rsidR="00B957C9" w:rsidRPr="00721AE5">
        <w:rPr>
          <w:rFonts w:cs="Times New Roman"/>
          <w:i w:val="0"/>
          <w:iCs w:val="0"/>
          <w:sz w:val="22"/>
          <w:szCs w:val="22"/>
        </w:rPr>
        <w:t>Strade e Infrastrutture per la Mobilità Sostenibile</w:t>
      </w:r>
      <w:r w:rsidR="001B60D2" w:rsidRPr="00721AE5">
        <w:rPr>
          <w:rFonts w:cs="Times New Roman"/>
          <w:i w:val="0"/>
          <w:iCs w:val="0"/>
          <w:strike/>
          <w:sz w:val="22"/>
          <w:szCs w:val="22"/>
        </w:rPr>
        <w:t>,</w:t>
      </w:r>
      <w:r w:rsidR="001B60D2" w:rsidRPr="00721AE5">
        <w:t xml:space="preserve"> </w:t>
      </w:r>
      <w:r w:rsidR="001B60D2" w:rsidRPr="00721AE5">
        <w:rPr>
          <w:rFonts w:cs="Times New Roman"/>
          <w:i w:val="0"/>
          <w:iCs w:val="0"/>
          <w:sz w:val="22"/>
          <w:szCs w:val="22"/>
        </w:rPr>
        <w:t>ai sensi dell'art.107 - comma 3 - lett. c. - T.U. del 18 agosto 2000, n. 267, con sede in Milano, Via Vivaio n. 1 – Codice Fiscale e Partita IVA 08911820960</w:t>
      </w:r>
      <w:r w:rsidR="001B60D2" w:rsidRPr="00767983">
        <w:rPr>
          <w:rFonts w:cs="Times New Roman"/>
          <w:i w:val="0"/>
          <w:iCs w:val="0"/>
          <w:sz w:val="22"/>
          <w:szCs w:val="22"/>
        </w:rPr>
        <w:t>;</w:t>
      </w:r>
      <w:r w:rsidRPr="00767983">
        <w:rPr>
          <w:rFonts w:cs="Times New Roman"/>
          <w:i w:val="0"/>
          <w:iCs w:val="0"/>
          <w:sz w:val="22"/>
          <w:szCs w:val="22"/>
        </w:rPr>
        <w:t xml:space="preserve"> </w:t>
      </w:r>
    </w:p>
    <w:p w14:paraId="217B7B88" w14:textId="77777777" w:rsidR="0094323B" w:rsidRPr="00767983" w:rsidRDefault="0094323B" w:rsidP="00767983">
      <w:pPr>
        <w:pStyle w:val="Didascalia"/>
        <w:jc w:val="center"/>
        <w:rPr>
          <w:rFonts w:cs="Times New Roman"/>
          <w:i w:val="0"/>
          <w:iCs w:val="0"/>
          <w:sz w:val="22"/>
          <w:szCs w:val="22"/>
        </w:rPr>
      </w:pPr>
      <w:r w:rsidRPr="00767983">
        <w:rPr>
          <w:rFonts w:cs="Times New Roman"/>
          <w:i w:val="0"/>
          <w:iCs w:val="0"/>
          <w:sz w:val="22"/>
          <w:szCs w:val="22"/>
        </w:rPr>
        <w:t>e</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6"/>
        <w:gridCol w:w="4991"/>
      </w:tblGrid>
      <w:tr w:rsidR="0094323B" w14:paraId="593B5551" w14:textId="77777777" w:rsidTr="00767983">
        <w:trPr>
          <w:jc w:val="center"/>
        </w:trPr>
        <w:tc>
          <w:tcPr>
            <w:tcW w:w="4836" w:type="dxa"/>
            <w:vAlign w:val="center"/>
          </w:tcPr>
          <w:p w14:paraId="191E3911" w14:textId="77777777" w:rsidR="0094323B" w:rsidRDefault="0094323B">
            <w:pPr>
              <w:suppressAutoHyphens w:val="0"/>
              <w:autoSpaceDE w:val="0"/>
              <w:spacing w:line="300" w:lineRule="exact"/>
              <w:jc w:val="right"/>
              <w:rPr>
                <w:rFonts w:eastAsia="Times New Roman"/>
                <w:sz w:val="22"/>
                <w:szCs w:val="22"/>
              </w:rPr>
            </w:pPr>
            <w:r>
              <w:rPr>
                <w:b/>
                <w:sz w:val="22"/>
                <w:szCs w:val="22"/>
              </w:rPr>
              <w:t>la Società/l’Impresa/Consorzio /Raggruppamento temporaneo di imprese</w:t>
            </w:r>
            <w:r>
              <w:rPr>
                <w:sz w:val="22"/>
                <w:szCs w:val="22"/>
              </w:rPr>
              <w:t>,</w:t>
            </w:r>
          </w:p>
          <w:p w14:paraId="37800BBB" w14:textId="77777777" w:rsidR="0094323B" w:rsidRDefault="0094323B">
            <w:pPr>
              <w:suppressAutoHyphens w:val="0"/>
              <w:autoSpaceDE w:val="0"/>
              <w:spacing w:line="300" w:lineRule="exact"/>
              <w:jc w:val="right"/>
            </w:pPr>
            <w:r>
              <w:rPr>
                <w:rFonts w:eastAsia="Times New Roman"/>
                <w:sz w:val="22"/>
                <w:szCs w:val="22"/>
              </w:rPr>
              <w:t xml:space="preserve"> </w:t>
            </w:r>
            <w:r>
              <w:rPr>
                <w:sz w:val="22"/>
                <w:szCs w:val="22"/>
              </w:rPr>
              <w:t xml:space="preserve">(di seguito Società/Impresa /Raggruppamento): </w:t>
            </w:r>
          </w:p>
        </w:tc>
        <w:tc>
          <w:tcPr>
            <w:tcW w:w="4991" w:type="dxa"/>
            <w:vAlign w:val="center"/>
          </w:tcPr>
          <w:p w14:paraId="464ED482" w14:textId="77777777" w:rsidR="0094323B" w:rsidRDefault="0094323B">
            <w:pPr>
              <w:widowControl w:val="0"/>
              <w:suppressAutoHyphens w:val="0"/>
              <w:overflowPunct w:val="0"/>
              <w:autoSpaceDE w:val="0"/>
              <w:snapToGrid w:val="0"/>
              <w:spacing w:before="60" w:after="60" w:line="200" w:lineRule="exact"/>
              <w:textAlignment w:val="baseline"/>
              <w:rPr>
                <w:color w:val="000000"/>
                <w:sz w:val="22"/>
                <w:szCs w:val="22"/>
              </w:rPr>
            </w:pPr>
          </w:p>
        </w:tc>
      </w:tr>
      <w:tr w:rsidR="0094323B" w14:paraId="020696CC" w14:textId="77777777" w:rsidTr="00767983">
        <w:trPr>
          <w:jc w:val="center"/>
        </w:trPr>
        <w:tc>
          <w:tcPr>
            <w:tcW w:w="4836" w:type="dxa"/>
            <w:vAlign w:val="center"/>
          </w:tcPr>
          <w:p w14:paraId="5444F950" w14:textId="77777777" w:rsidR="0094323B" w:rsidRDefault="0094323B">
            <w:pPr>
              <w:widowControl w:val="0"/>
              <w:suppressAutoHyphens w:val="0"/>
              <w:overflowPunct w:val="0"/>
              <w:autoSpaceDE w:val="0"/>
              <w:spacing w:before="60" w:after="60" w:line="200" w:lineRule="exact"/>
              <w:jc w:val="right"/>
              <w:textAlignment w:val="baseline"/>
            </w:pPr>
            <w:r>
              <w:rPr>
                <w:color w:val="000000"/>
                <w:sz w:val="22"/>
                <w:szCs w:val="22"/>
              </w:rPr>
              <w:t>con sede legale in:</w:t>
            </w:r>
          </w:p>
        </w:tc>
        <w:tc>
          <w:tcPr>
            <w:tcW w:w="4991" w:type="dxa"/>
            <w:vAlign w:val="center"/>
          </w:tcPr>
          <w:p w14:paraId="751D59AF" w14:textId="77777777" w:rsidR="0094323B" w:rsidRDefault="0094323B">
            <w:pPr>
              <w:widowControl w:val="0"/>
              <w:suppressAutoHyphens w:val="0"/>
              <w:overflowPunct w:val="0"/>
              <w:autoSpaceDE w:val="0"/>
              <w:snapToGrid w:val="0"/>
              <w:spacing w:before="60" w:after="60" w:line="200" w:lineRule="exact"/>
              <w:jc w:val="both"/>
              <w:textAlignment w:val="baseline"/>
              <w:rPr>
                <w:color w:val="000000"/>
                <w:sz w:val="22"/>
                <w:szCs w:val="22"/>
              </w:rPr>
            </w:pPr>
          </w:p>
        </w:tc>
      </w:tr>
      <w:tr w:rsidR="0094323B" w14:paraId="3F50EDF8" w14:textId="77777777" w:rsidTr="00767983">
        <w:trPr>
          <w:jc w:val="center"/>
        </w:trPr>
        <w:tc>
          <w:tcPr>
            <w:tcW w:w="4836" w:type="dxa"/>
            <w:vAlign w:val="center"/>
          </w:tcPr>
          <w:p w14:paraId="51D3CC47" w14:textId="77777777" w:rsidR="0094323B" w:rsidRDefault="0094323B">
            <w:pPr>
              <w:widowControl w:val="0"/>
              <w:suppressAutoHyphens w:val="0"/>
              <w:overflowPunct w:val="0"/>
              <w:autoSpaceDE w:val="0"/>
              <w:spacing w:before="60" w:after="60" w:line="200" w:lineRule="exact"/>
              <w:jc w:val="right"/>
              <w:textAlignment w:val="baseline"/>
            </w:pPr>
            <w:r>
              <w:rPr>
                <w:color w:val="000000"/>
                <w:sz w:val="22"/>
                <w:szCs w:val="22"/>
              </w:rPr>
              <w:t>Via, numero civico:</w:t>
            </w:r>
          </w:p>
        </w:tc>
        <w:tc>
          <w:tcPr>
            <w:tcW w:w="4991" w:type="dxa"/>
            <w:vAlign w:val="center"/>
          </w:tcPr>
          <w:p w14:paraId="4550942A" w14:textId="77777777" w:rsidR="0094323B" w:rsidRDefault="0094323B">
            <w:pPr>
              <w:widowControl w:val="0"/>
              <w:suppressAutoHyphens w:val="0"/>
              <w:overflowPunct w:val="0"/>
              <w:autoSpaceDE w:val="0"/>
              <w:snapToGrid w:val="0"/>
              <w:spacing w:before="60" w:after="60" w:line="200" w:lineRule="exact"/>
              <w:jc w:val="both"/>
              <w:textAlignment w:val="baseline"/>
              <w:rPr>
                <w:color w:val="000000"/>
                <w:sz w:val="22"/>
                <w:szCs w:val="22"/>
              </w:rPr>
            </w:pPr>
          </w:p>
        </w:tc>
      </w:tr>
      <w:tr w:rsidR="0094323B" w14:paraId="6AD8AE44" w14:textId="77777777" w:rsidTr="00767983">
        <w:trPr>
          <w:jc w:val="center"/>
        </w:trPr>
        <w:tc>
          <w:tcPr>
            <w:tcW w:w="4836" w:type="dxa"/>
            <w:vAlign w:val="center"/>
          </w:tcPr>
          <w:p w14:paraId="1EC60D5A" w14:textId="77777777" w:rsidR="0094323B" w:rsidRDefault="0094323B">
            <w:pPr>
              <w:widowControl w:val="0"/>
              <w:suppressAutoHyphens w:val="0"/>
              <w:overflowPunct w:val="0"/>
              <w:autoSpaceDE w:val="0"/>
              <w:spacing w:before="60" w:after="60" w:line="200" w:lineRule="exact"/>
              <w:jc w:val="right"/>
              <w:textAlignment w:val="baseline"/>
            </w:pPr>
            <w:r>
              <w:rPr>
                <w:sz w:val="22"/>
                <w:szCs w:val="22"/>
              </w:rPr>
              <w:t>Codice fiscale/P.IVA</w:t>
            </w:r>
          </w:p>
        </w:tc>
        <w:tc>
          <w:tcPr>
            <w:tcW w:w="4991" w:type="dxa"/>
            <w:vAlign w:val="center"/>
          </w:tcPr>
          <w:p w14:paraId="2EFAE966" w14:textId="77777777" w:rsidR="0094323B" w:rsidRDefault="0094323B">
            <w:pPr>
              <w:widowControl w:val="0"/>
              <w:suppressAutoHyphens w:val="0"/>
              <w:overflowPunct w:val="0"/>
              <w:autoSpaceDE w:val="0"/>
              <w:snapToGrid w:val="0"/>
              <w:spacing w:before="60" w:after="60" w:line="200" w:lineRule="exact"/>
              <w:jc w:val="both"/>
              <w:textAlignment w:val="baseline"/>
              <w:rPr>
                <w:color w:val="000000"/>
                <w:sz w:val="22"/>
                <w:szCs w:val="22"/>
              </w:rPr>
            </w:pPr>
          </w:p>
        </w:tc>
      </w:tr>
      <w:tr w:rsidR="0094323B" w14:paraId="5E5FE5BA" w14:textId="77777777" w:rsidTr="00767983">
        <w:trPr>
          <w:jc w:val="center"/>
        </w:trPr>
        <w:tc>
          <w:tcPr>
            <w:tcW w:w="4836" w:type="dxa"/>
            <w:vAlign w:val="center"/>
          </w:tcPr>
          <w:p w14:paraId="15A25A18" w14:textId="77777777" w:rsidR="0094323B" w:rsidRDefault="0094323B">
            <w:pPr>
              <w:widowControl w:val="0"/>
              <w:suppressAutoHyphens w:val="0"/>
              <w:overflowPunct w:val="0"/>
              <w:autoSpaceDE w:val="0"/>
              <w:spacing w:before="60" w:after="60" w:line="200" w:lineRule="exact"/>
              <w:jc w:val="right"/>
              <w:textAlignment w:val="baseline"/>
            </w:pPr>
            <w:r>
              <w:rPr>
                <w:sz w:val="22"/>
                <w:szCs w:val="22"/>
              </w:rPr>
              <w:t>rappresentata da:</w:t>
            </w:r>
          </w:p>
        </w:tc>
        <w:tc>
          <w:tcPr>
            <w:tcW w:w="4991" w:type="dxa"/>
            <w:vAlign w:val="center"/>
          </w:tcPr>
          <w:p w14:paraId="10671A12" w14:textId="77777777" w:rsidR="0094323B" w:rsidRDefault="0094323B">
            <w:pPr>
              <w:widowControl w:val="0"/>
              <w:suppressAutoHyphens w:val="0"/>
              <w:overflowPunct w:val="0"/>
              <w:autoSpaceDE w:val="0"/>
              <w:snapToGrid w:val="0"/>
              <w:spacing w:before="60" w:after="60" w:line="200" w:lineRule="exact"/>
              <w:jc w:val="both"/>
              <w:textAlignment w:val="baseline"/>
              <w:rPr>
                <w:color w:val="000000"/>
                <w:sz w:val="22"/>
                <w:szCs w:val="22"/>
              </w:rPr>
            </w:pPr>
          </w:p>
        </w:tc>
      </w:tr>
      <w:tr w:rsidR="0094323B" w14:paraId="25A8E8C9" w14:textId="77777777" w:rsidTr="00767983">
        <w:trPr>
          <w:jc w:val="center"/>
        </w:trPr>
        <w:tc>
          <w:tcPr>
            <w:tcW w:w="4836" w:type="dxa"/>
            <w:vAlign w:val="center"/>
          </w:tcPr>
          <w:p w14:paraId="1FFCEB76" w14:textId="77777777" w:rsidR="0094323B" w:rsidRDefault="0094323B">
            <w:pPr>
              <w:widowControl w:val="0"/>
              <w:suppressAutoHyphens w:val="0"/>
              <w:overflowPunct w:val="0"/>
              <w:autoSpaceDE w:val="0"/>
              <w:spacing w:before="60" w:after="60" w:line="200" w:lineRule="exact"/>
              <w:jc w:val="right"/>
              <w:textAlignment w:val="baseline"/>
            </w:pPr>
            <w:r>
              <w:rPr>
                <w:sz w:val="22"/>
                <w:szCs w:val="22"/>
              </w:rPr>
              <w:t>in qualità di</w:t>
            </w:r>
            <w:r>
              <w:rPr>
                <w:color w:val="000000"/>
                <w:sz w:val="22"/>
                <w:szCs w:val="22"/>
              </w:rPr>
              <w:t>:</w:t>
            </w:r>
          </w:p>
        </w:tc>
        <w:tc>
          <w:tcPr>
            <w:tcW w:w="4991" w:type="dxa"/>
            <w:vAlign w:val="center"/>
          </w:tcPr>
          <w:p w14:paraId="44E1CE01" w14:textId="77777777" w:rsidR="0094323B" w:rsidRDefault="0094323B">
            <w:pPr>
              <w:widowControl w:val="0"/>
              <w:suppressAutoHyphens w:val="0"/>
              <w:overflowPunct w:val="0"/>
              <w:autoSpaceDE w:val="0"/>
              <w:snapToGrid w:val="0"/>
              <w:spacing w:before="60" w:after="60" w:line="200" w:lineRule="exact"/>
              <w:jc w:val="both"/>
              <w:textAlignment w:val="baseline"/>
              <w:rPr>
                <w:color w:val="000000"/>
                <w:sz w:val="22"/>
                <w:szCs w:val="22"/>
              </w:rPr>
            </w:pPr>
          </w:p>
        </w:tc>
      </w:tr>
    </w:tbl>
    <w:p w14:paraId="5BF73A7D" w14:textId="77777777" w:rsidR="0094323B" w:rsidRDefault="0094323B">
      <w:pPr>
        <w:suppressAutoHyphens w:val="0"/>
        <w:autoSpaceDE w:val="0"/>
        <w:spacing w:line="300" w:lineRule="exact"/>
        <w:rPr>
          <w:sz w:val="22"/>
          <w:szCs w:val="22"/>
        </w:rPr>
      </w:pPr>
    </w:p>
    <w:p w14:paraId="79AABEA9" w14:textId="77777777" w:rsidR="0094323B" w:rsidRDefault="0094323B">
      <w:pPr>
        <w:widowControl w:val="0"/>
        <w:tabs>
          <w:tab w:val="left" w:pos="2629"/>
        </w:tabs>
        <w:spacing w:line="567" w:lineRule="exact"/>
        <w:ind w:left="360"/>
        <w:jc w:val="center"/>
        <w:rPr>
          <w:sz w:val="22"/>
          <w:szCs w:val="22"/>
        </w:rPr>
      </w:pPr>
      <w:r>
        <w:rPr>
          <w:b/>
          <w:bCs/>
          <w:sz w:val="22"/>
          <w:szCs w:val="22"/>
        </w:rPr>
        <w:t>VISTI</w:t>
      </w:r>
    </w:p>
    <w:p w14:paraId="266143F2" w14:textId="77777777" w:rsidR="0094323B" w:rsidRDefault="0094323B">
      <w:pPr>
        <w:widowControl w:val="0"/>
        <w:numPr>
          <w:ilvl w:val="0"/>
          <w:numId w:val="5"/>
        </w:numPr>
        <w:tabs>
          <w:tab w:val="left" w:pos="360"/>
          <w:tab w:val="left" w:pos="2629"/>
        </w:tabs>
        <w:spacing w:before="40" w:after="40" w:line="300" w:lineRule="exact"/>
        <w:ind w:left="357" w:hanging="357"/>
        <w:jc w:val="both"/>
        <w:rPr>
          <w:sz w:val="22"/>
          <w:szCs w:val="22"/>
        </w:rPr>
      </w:pPr>
      <w:r>
        <w:rPr>
          <w:sz w:val="22"/>
          <w:szCs w:val="22"/>
        </w:rPr>
        <w:t>la legge 6 novembre 2012 n. 190, art. 1, comma 17 recante “Disposizioni per la prevenzione e la repressione della corruzione e dell'illegalità nella pubblica amministrazione”;</w:t>
      </w:r>
    </w:p>
    <w:p w14:paraId="7C7859C7" w14:textId="77777777" w:rsidR="0094323B" w:rsidRDefault="0094323B">
      <w:pPr>
        <w:widowControl w:val="0"/>
        <w:numPr>
          <w:ilvl w:val="0"/>
          <w:numId w:val="5"/>
        </w:numPr>
        <w:tabs>
          <w:tab w:val="left" w:pos="360"/>
          <w:tab w:val="left" w:pos="2629"/>
        </w:tabs>
        <w:spacing w:before="40" w:after="40" w:line="300" w:lineRule="exact"/>
        <w:ind w:left="357" w:hanging="357"/>
        <w:jc w:val="both"/>
        <w:rPr>
          <w:sz w:val="22"/>
          <w:szCs w:val="22"/>
        </w:rPr>
      </w:pPr>
      <w:r>
        <w:rPr>
          <w:sz w:val="22"/>
          <w:szCs w:val="22"/>
        </w:rPr>
        <w:t xml:space="preserve">il Piano Nazionale Anticorruzione (P.N.A.) approvato dalla C.I.V.I.T. (Commissione indipendente per la Valutazione, la Trasparenza e l’Integrità delle amministrazioni pubbliche ora ANAC) quale dall’Autorità Nazionale Anticorruzione con delibera n. 72/2013, contenente </w:t>
      </w:r>
      <w:r>
        <w:rPr>
          <w:i/>
          <w:iCs/>
          <w:sz w:val="22"/>
          <w:szCs w:val="22"/>
        </w:rPr>
        <w:t>“Disposizioni per la prevenzione e la repressione della corruzione e dell’illegalità nella pubblica amministrazione”</w:t>
      </w:r>
      <w:r>
        <w:rPr>
          <w:sz w:val="22"/>
          <w:szCs w:val="22"/>
        </w:rPr>
        <w:t xml:space="preserve">; </w:t>
      </w:r>
    </w:p>
    <w:p w14:paraId="30191058" w14:textId="77777777" w:rsidR="0094323B" w:rsidRDefault="0094323B">
      <w:pPr>
        <w:widowControl w:val="0"/>
        <w:numPr>
          <w:ilvl w:val="0"/>
          <w:numId w:val="5"/>
        </w:numPr>
        <w:tabs>
          <w:tab w:val="left" w:pos="360"/>
          <w:tab w:val="left" w:pos="2629"/>
        </w:tabs>
        <w:spacing w:before="40" w:after="40" w:line="300" w:lineRule="exact"/>
        <w:ind w:left="357" w:hanging="357"/>
        <w:jc w:val="both"/>
        <w:rPr>
          <w:sz w:val="22"/>
          <w:szCs w:val="22"/>
        </w:rPr>
      </w:pPr>
      <w:r>
        <w:rPr>
          <w:sz w:val="22"/>
          <w:szCs w:val="22"/>
        </w:rPr>
        <w:lastRenderedPageBreak/>
        <w:t xml:space="preserve">i successivi aggiornamenti al PNA sopra indicato adottati dall’Autorità Nazionale Anticorruzione (A.N.A.C.); </w:t>
      </w:r>
    </w:p>
    <w:p w14:paraId="4C94CCEB" w14:textId="77777777" w:rsidR="0094323B" w:rsidRDefault="0094323B">
      <w:pPr>
        <w:widowControl w:val="0"/>
        <w:numPr>
          <w:ilvl w:val="0"/>
          <w:numId w:val="5"/>
        </w:numPr>
        <w:tabs>
          <w:tab w:val="left" w:pos="360"/>
          <w:tab w:val="left" w:pos="2629"/>
        </w:tabs>
        <w:spacing w:before="40" w:after="40" w:line="300" w:lineRule="exact"/>
        <w:ind w:left="357" w:hanging="357"/>
        <w:jc w:val="both"/>
        <w:rPr>
          <w:sz w:val="22"/>
          <w:szCs w:val="22"/>
        </w:rPr>
      </w:pPr>
      <w:r>
        <w:rPr>
          <w:sz w:val="22"/>
          <w:szCs w:val="22"/>
        </w:rPr>
        <w:t xml:space="preserve">la Sezione 2.3 “Rischi corruttivi e trasparenza” del Piano integrato di attività e organizzazione (PIAO) di Città metropolitana di Milano; </w:t>
      </w:r>
    </w:p>
    <w:p w14:paraId="0386421E" w14:textId="77777777" w:rsidR="0094323B" w:rsidRDefault="0094323B">
      <w:pPr>
        <w:widowControl w:val="0"/>
        <w:numPr>
          <w:ilvl w:val="0"/>
          <w:numId w:val="5"/>
        </w:numPr>
        <w:tabs>
          <w:tab w:val="left" w:pos="360"/>
          <w:tab w:val="left" w:pos="2629"/>
        </w:tabs>
        <w:spacing w:before="40" w:after="40" w:line="300" w:lineRule="exact"/>
        <w:ind w:left="357" w:hanging="357"/>
        <w:jc w:val="both"/>
        <w:rPr>
          <w:sz w:val="22"/>
          <w:szCs w:val="22"/>
        </w:rPr>
      </w:pPr>
      <w:r>
        <w:rPr>
          <w:sz w:val="22"/>
          <w:szCs w:val="22"/>
        </w:rPr>
        <w:t xml:space="preserve">il decreto del Presidente della Repubblica 16 aprile 2013, n. 62 con il quale è stato emanato il </w:t>
      </w:r>
      <w:r>
        <w:rPr>
          <w:i/>
          <w:iCs/>
          <w:sz w:val="22"/>
          <w:szCs w:val="22"/>
        </w:rPr>
        <w:t xml:space="preserve">“Regolamento recante il codice di comportamento dei dipendenti pubblici” </w:t>
      </w:r>
      <w:r>
        <w:rPr>
          <w:sz w:val="22"/>
          <w:szCs w:val="22"/>
        </w:rPr>
        <w:t>(in breve Codice Nazionale);</w:t>
      </w:r>
    </w:p>
    <w:p w14:paraId="50A33E35" w14:textId="77777777" w:rsidR="0094323B" w:rsidRDefault="0094323B">
      <w:pPr>
        <w:widowControl w:val="0"/>
        <w:numPr>
          <w:ilvl w:val="0"/>
          <w:numId w:val="5"/>
        </w:numPr>
        <w:tabs>
          <w:tab w:val="left" w:pos="360"/>
          <w:tab w:val="left" w:pos="2629"/>
        </w:tabs>
        <w:spacing w:before="40" w:after="40" w:line="300" w:lineRule="exact"/>
        <w:ind w:left="357" w:hanging="357"/>
        <w:jc w:val="both"/>
        <w:rPr>
          <w:b/>
          <w:sz w:val="22"/>
          <w:szCs w:val="22"/>
        </w:rPr>
      </w:pPr>
      <w:r>
        <w:rPr>
          <w:sz w:val="22"/>
          <w:szCs w:val="22"/>
        </w:rPr>
        <w:t>il Codice di comportamento della Città metropolitana di Milano attualmente in vigore,</w:t>
      </w:r>
    </w:p>
    <w:p w14:paraId="219651C5" w14:textId="77777777" w:rsidR="0094323B" w:rsidRDefault="0094323B">
      <w:pPr>
        <w:widowControl w:val="0"/>
        <w:tabs>
          <w:tab w:val="left" w:pos="360"/>
          <w:tab w:val="left" w:pos="2629"/>
        </w:tabs>
        <w:spacing w:line="360" w:lineRule="auto"/>
        <w:jc w:val="center"/>
        <w:rPr>
          <w:b/>
          <w:sz w:val="22"/>
          <w:szCs w:val="22"/>
        </w:rPr>
      </w:pPr>
    </w:p>
    <w:p w14:paraId="1ECBB63B" w14:textId="77777777" w:rsidR="0094323B" w:rsidRDefault="0094323B">
      <w:pPr>
        <w:widowControl w:val="0"/>
        <w:tabs>
          <w:tab w:val="left" w:pos="360"/>
          <w:tab w:val="left" w:pos="2629"/>
        </w:tabs>
        <w:spacing w:line="360" w:lineRule="auto"/>
        <w:jc w:val="center"/>
        <w:rPr>
          <w:b/>
          <w:sz w:val="22"/>
          <w:szCs w:val="22"/>
        </w:rPr>
      </w:pPr>
      <w:r>
        <w:rPr>
          <w:b/>
          <w:sz w:val="22"/>
          <w:szCs w:val="22"/>
        </w:rPr>
        <w:t>SI CONVIENE QUANTO SEGUE</w:t>
      </w:r>
    </w:p>
    <w:p w14:paraId="081AA9BD" w14:textId="77777777" w:rsidR="0094323B" w:rsidRDefault="0094323B">
      <w:pPr>
        <w:widowControl w:val="0"/>
        <w:tabs>
          <w:tab w:val="left" w:pos="360"/>
          <w:tab w:val="left" w:pos="2629"/>
        </w:tabs>
        <w:spacing w:before="40" w:after="40" w:line="300" w:lineRule="exact"/>
        <w:jc w:val="center"/>
        <w:rPr>
          <w:sz w:val="22"/>
          <w:szCs w:val="22"/>
        </w:rPr>
      </w:pPr>
      <w:r>
        <w:rPr>
          <w:b/>
          <w:sz w:val="22"/>
          <w:szCs w:val="22"/>
        </w:rPr>
        <w:t>Articolo 1</w:t>
      </w:r>
    </w:p>
    <w:p w14:paraId="01EE62E6" w14:textId="77777777" w:rsidR="0094323B" w:rsidRDefault="0094323B">
      <w:pPr>
        <w:widowControl w:val="0"/>
        <w:tabs>
          <w:tab w:val="left" w:pos="360"/>
          <w:tab w:val="left" w:pos="2629"/>
        </w:tabs>
        <w:spacing w:before="40" w:after="40" w:line="300" w:lineRule="exact"/>
        <w:jc w:val="both"/>
        <w:rPr>
          <w:sz w:val="22"/>
          <w:szCs w:val="22"/>
        </w:rPr>
      </w:pPr>
      <w:r>
        <w:rPr>
          <w:sz w:val="22"/>
          <w:szCs w:val="22"/>
        </w:rPr>
        <w:t>Con il presente Patto d’integrità la Società/Impresa/raggruppamento si impegna:</w:t>
      </w:r>
    </w:p>
    <w:p w14:paraId="3154BD9D" w14:textId="77777777" w:rsidR="0094323B" w:rsidRDefault="0094323B">
      <w:pPr>
        <w:widowControl w:val="0"/>
        <w:numPr>
          <w:ilvl w:val="0"/>
          <w:numId w:val="4"/>
        </w:numPr>
        <w:tabs>
          <w:tab w:val="left" w:pos="284"/>
          <w:tab w:val="left" w:pos="567"/>
          <w:tab w:val="left" w:pos="2629"/>
        </w:tabs>
        <w:suppressAutoHyphens w:val="0"/>
        <w:spacing w:before="40" w:after="40" w:line="300" w:lineRule="exact"/>
        <w:ind w:left="568" w:hanging="284"/>
        <w:jc w:val="both"/>
        <w:rPr>
          <w:sz w:val="22"/>
          <w:szCs w:val="22"/>
        </w:rPr>
      </w:pPr>
      <w:r>
        <w:rPr>
          <w:sz w:val="22"/>
          <w:szCs w:val="22"/>
        </w:rPr>
        <w:t>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w:t>
      </w:r>
    </w:p>
    <w:p w14:paraId="1AFB0263" w14:textId="77777777" w:rsidR="0094323B" w:rsidRDefault="0094323B">
      <w:pPr>
        <w:widowControl w:val="0"/>
        <w:numPr>
          <w:ilvl w:val="0"/>
          <w:numId w:val="4"/>
        </w:numPr>
        <w:tabs>
          <w:tab w:val="left" w:pos="284"/>
          <w:tab w:val="left" w:pos="567"/>
          <w:tab w:val="left" w:pos="2629"/>
        </w:tabs>
        <w:suppressAutoHyphens w:val="0"/>
        <w:spacing w:before="40" w:after="40" w:line="300" w:lineRule="exact"/>
        <w:ind w:left="568" w:hanging="284"/>
        <w:jc w:val="both"/>
        <w:rPr>
          <w:sz w:val="22"/>
          <w:szCs w:val="22"/>
        </w:rPr>
      </w:pPr>
      <w:r>
        <w:rPr>
          <w:sz w:val="22"/>
          <w:szCs w:val="22"/>
        </w:rPr>
        <w:t>ad astenersi dal compiere, nonché a segnalare alla stazione appaltante qualsiasi tentativo di turbativa, irregolarità o distorsione nelle fasi di svolgimento della gara e/o durante l’esecuzione del contratto, da parte di ogni interessato o addetto o di chiunque possa influenzare le decisioni relative alla gara in oggetto;</w:t>
      </w:r>
    </w:p>
    <w:p w14:paraId="2A974BFC" w14:textId="77777777" w:rsidR="0094323B" w:rsidRDefault="0094323B">
      <w:pPr>
        <w:widowControl w:val="0"/>
        <w:numPr>
          <w:ilvl w:val="0"/>
          <w:numId w:val="4"/>
        </w:numPr>
        <w:tabs>
          <w:tab w:val="left" w:pos="284"/>
          <w:tab w:val="left" w:pos="567"/>
          <w:tab w:val="left" w:pos="2629"/>
        </w:tabs>
        <w:suppressAutoHyphens w:val="0"/>
        <w:spacing w:before="40" w:after="40" w:line="300" w:lineRule="exact"/>
        <w:ind w:left="568" w:hanging="284"/>
        <w:jc w:val="both"/>
        <w:rPr>
          <w:sz w:val="22"/>
          <w:szCs w:val="22"/>
        </w:rPr>
      </w:pPr>
      <w:r>
        <w:rPr>
          <w:sz w:val="22"/>
          <w:szCs w:val="22"/>
        </w:rPr>
        <w:t>ad assicurare di non trovarsi in situazioni di controllo o di collegamento (formale e/o sostanziale) con altri concorrenti tali da generare effetti distorsivi nello svolgimento della procedura di gara;</w:t>
      </w:r>
    </w:p>
    <w:p w14:paraId="094AC8FC" w14:textId="77777777" w:rsidR="0094323B" w:rsidRDefault="0094323B">
      <w:pPr>
        <w:widowControl w:val="0"/>
        <w:numPr>
          <w:ilvl w:val="0"/>
          <w:numId w:val="4"/>
        </w:numPr>
        <w:tabs>
          <w:tab w:val="left" w:pos="284"/>
          <w:tab w:val="left" w:pos="567"/>
          <w:tab w:val="left" w:pos="2629"/>
        </w:tabs>
        <w:suppressAutoHyphens w:val="0"/>
        <w:spacing w:before="40" w:after="40" w:line="300" w:lineRule="exact"/>
        <w:ind w:left="568" w:hanging="284"/>
        <w:jc w:val="both"/>
        <w:rPr>
          <w:sz w:val="22"/>
          <w:szCs w:val="22"/>
        </w:rPr>
      </w:pPr>
      <w:r>
        <w:rPr>
          <w:sz w:val="22"/>
          <w:szCs w:val="22"/>
        </w:rPr>
        <w:t xml:space="preserve">a non concludere accordi collusivi con altri partecipanti alla medesima gara, al fine di manipolarne gli esiti, limitando con mezzi illeciti la concorrenza anche utilizzando il meccanismo del subappalto come modalità per distribuire i vantaggi dell’accordo a tutti i partecipanti allo stesso; </w:t>
      </w:r>
    </w:p>
    <w:p w14:paraId="150D1523" w14:textId="77777777" w:rsidR="0094323B" w:rsidRDefault="0094323B">
      <w:pPr>
        <w:widowControl w:val="0"/>
        <w:numPr>
          <w:ilvl w:val="0"/>
          <w:numId w:val="4"/>
        </w:numPr>
        <w:tabs>
          <w:tab w:val="left" w:pos="284"/>
          <w:tab w:val="left" w:pos="567"/>
          <w:tab w:val="left" w:pos="2629"/>
        </w:tabs>
        <w:suppressAutoHyphens w:val="0"/>
        <w:spacing w:before="40" w:after="40" w:line="300" w:lineRule="exact"/>
        <w:ind w:left="568" w:hanging="284"/>
        <w:jc w:val="both"/>
        <w:rPr>
          <w:sz w:val="22"/>
          <w:szCs w:val="22"/>
        </w:rPr>
      </w:pPr>
      <w:r>
        <w:rPr>
          <w:sz w:val="22"/>
          <w:szCs w:val="22"/>
        </w:rPr>
        <w:t xml:space="preserve">ad informare puntualmente tutto il personale, di cui si avvale, del presente Patto di integrità e degli obblighi in esso contenuti; </w:t>
      </w:r>
    </w:p>
    <w:p w14:paraId="31F08BEC" w14:textId="77777777" w:rsidR="0094323B" w:rsidRDefault="0094323B">
      <w:pPr>
        <w:widowControl w:val="0"/>
        <w:numPr>
          <w:ilvl w:val="0"/>
          <w:numId w:val="4"/>
        </w:numPr>
        <w:tabs>
          <w:tab w:val="left" w:pos="284"/>
          <w:tab w:val="left" w:pos="567"/>
          <w:tab w:val="left" w:pos="2629"/>
        </w:tabs>
        <w:suppressAutoHyphens w:val="0"/>
        <w:spacing w:before="40" w:after="40" w:line="300" w:lineRule="exact"/>
        <w:ind w:left="568" w:hanging="284"/>
        <w:jc w:val="both"/>
        <w:rPr>
          <w:sz w:val="22"/>
          <w:szCs w:val="22"/>
        </w:rPr>
      </w:pPr>
      <w:r>
        <w:rPr>
          <w:sz w:val="22"/>
          <w:szCs w:val="22"/>
        </w:rPr>
        <w:t xml:space="preserve">a vigilare affinché gli impegni contenuti nel Presente Patto siano osservati, anche nella fase di esecuzione, da tutti i collaboratori e dipendenti nell’esercizio dei compiti loro assegnati, nonché da parte di eventuali sub affidatari; </w:t>
      </w:r>
    </w:p>
    <w:p w14:paraId="7434BD04" w14:textId="77777777" w:rsidR="0094323B" w:rsidRDefault="0094323B">
      <w:pPr>
        <w:widowControl w:val="0"/>
        <w:numPr>
          <w:ilvl w:val="0"/>
          <w:numId w:val="4"/>
        </w:numPr>
        <w:tabs>
          <w:tab w:val="left" w:pos="284"/>
          <w:tab w:val="left" w:pos="567"/>
          <w:tab w:val="left" w:pos="2629"/>
        </w:tabs>
        <w:suppressAutoHyphens w:val="0"/>
        <w:spacing w:before="40" w:after="40" w:line="300" w:lineRule="exact"/>
        <w:ind w:left="568" w:hanging="284"/>
        <w:jc w:val="both"/>
        <w:rPr>
          <w:b/>
          <w:bCs/>
          <w:sz w:val="22"/>
          <w:szCs w:val="22"/>
        </w:rPr>
      </w:pPr>
      <w:r>
        <w:rPr>
          <w:sz w:val="22"/>
          <w:szCs w:val="22"/>
        </w:rPr>
        <w:t>a denunciare alla Pubblica Autorità competente ogni irregolarità o distorsione di cui sia venuta a conoscenza per quanto attiene l’attività di cui all’oggetto della gara in causa.</w:t>
      </w:r>
    </w:p>
    <w:p w14:paraId="26442BF4" w14:textId="77777777" w:rsidR="0094323B" w:rsidRDefault="0094323B">
      <w:pPr>
        <w:widowControl w:val="0"/>
        <w:tabs>
          <w:tab w:val="left" w:pos="360"/>
          <w:tab w:val="left" w:pos="2629"/>
        </w:tabs>
        <w:spacing w:before="40" w:after="40" w:line="300" w:lineRule="exact"/>
        <w:jc w:val="center"/>
        <w:rPr>
          <w:b/>
          <w:bCs/>
          <w:sz w:val="22"/>
          <w:szCs w:val="22"/>
        </w:rPr>
      </w:pPr>
    </w:p>
    <w:p w14:paraId="2056FFE4" w14:textId="77777777" w:rsidR="0094323B" w:rsidRDefault="0094323B">
      <w:pPr>
        <w:widowControl w:val="0"/>
        <w:tabs>
          <w:tab w:val="left" w:pos="360"/>
          <w:tab w:val="left" w:pos="2629"/>
        </w:tabs>
        <w:spacing w:before="40" w:after="40" w:line="300" w:lineRule="exact"/>
        <w:jc w:val="center"/>
        <w:rPr>
          <w:sz w:val="22"/>
          <w:szCs w:val="22"/>
        </w:rPr>
      </w:pPr>
      <w:r>
        <w:rPr>
          <w:b/>
          <w:bCs/>
          <w:sz w:val="22"/>
          <w:szCs w:val="22"/>
        </w:rPr>
        <w:t>Articolo 2</w:t>
      </w:r>
    </w:p>
    <w:p w14:paraId="44A395E9" w14:textId="77777777" w:rsidR="0094323B" w:rsidRDefault="0094323B">
      <w:pPr>
        <w:widowControl w:val="0"/>
        <w:tabs>
          <w:tab w:val="left" w:pos="360"/>
          <w:tab w:val="left" w:pos="2629"/>
        </w:tabs>
        <w:spacing w:before="40" w:after="40" w:line="300" w:lineRule="exact"/>
        <w:jc w:val="both"/>
        <w:rPr>
          <w:sz w:val="22"/>
          <w:szCs w:val="22"/>
        </w:rPr>
      </w:pPr>
      <w:r>
        <w:rPr>
          <w:sz w:val="22"/>
          <w:szCs w:val="22"/>
        </w:rPr>
        <w:t>La società/impresa/raggruppamento, sin d’ora, accetta che nel caso in cui l’Amministrazione venga a conoscenza e successivamente accerti il mancato rispetto degli impegni assunti con il presente Patto di integrità, potranno essere applicate le seguenti sanzioni:</w:t>
      </w:r>
    </w:p>
    <w:p w14:paraId="52BADB71" w14:textId="77777777" w:rsidR="0094323B" w:rsidRDefault="0094323B">
      <w:pPr>
        <w:widowControl w:val="0"/>
        <w:numPr>
          <w:ilvl w:val="0"/>
          <w:numId w:val="4"/>
        </w:numPr>
        <w:tabs>
          <w:tab w:val="left" w:pos="284"/>
          <w:tab w:val="left" w:pos="851"/>
          <w:tab w:val="left" w:pos="2629"/>
        </w:tabs>
        <w:suppressAutoHyphens w:val="0"/>
        <w:spacing w:before="40" w:after="40" w:line="300" w:lineRule="exact"/>
        <w:ind w:left="852" w:hanging="284"/>
        <w:jc w:val="both"/>
        <w:rPr>
          <w:sz w:val="22"/>
          <w:szCs w:val="22"/>
        </w:rPr>
      </w:pPr>
      <w:r>
        <w:rPr>
          <w:sz w:val="22"/>
          <w:szCs w:val="22"/>
        </w:rPr>
        <w:t>esclusione del concorrente dalla gara;</w:t>
      </w:r>
    </w:p>
    <w:p w14:paraId="6581690C" w14:textId="77777777" w:rsidR="0094323B" w:rsidRDefault="0094323B">
      <w:pPr>
        <w:widowControl w:val="0"/>
        <w:numPr>
          <w:ilvl w:val="0"/>
          <w:numId w:val="4"/>
        </w:numPr>
        <w:tabs>
          <w:tab w:val="left" w:pos="284"/>
          <w:tab w:val="left" w:pos="851"/>
          <w:tab w:val="left" w:pos="2629"/>
        </w:tabs>
        <w:suppressAutoHyphens w:val="0"/>
        <w:spacing w:before="40" w:after="40" w:line="300" w:lineRule="exact"/>
        <w:ind w:left="852" w:hanging="284"/>
        <w:jc w:val="both"/>
        <w:rPr>
          <w:sz w:val="22"/>
          <w:szCs w:val="22"/>
        </w:rPr>
      </w:pPr>
      <w:r>
        <w:rPr>
          <w:sz w:val="22"/>
          <w:szCs w:val="22"/>
        </w:rPr>
        <w:t xml:space="preserve">escussione della cauzione di validità dell’offerta; </w:t>
      </w:r>
    </w:p>
    <w:p w14:paraId="30A7D9E3" w14:textId="77777777" w:rsidR="0094323B" w:rsidRDefault="0094323B">
      <w:pPr>
        <w:widowControl w:val="0"/>
        <w:numPr>
          <w:ilvl w:val="0"/>
          <w:numId w:val="4"/>
        </w:numPr>
        <w:tabs>
          <w:tab w:val="left" w:pos="284"/>
          <w:tab w:val="left" w:pos="851"/>
          <w:tab w:val="left" w:pos="2629"/>
        </w:tabs>
        <w:suppressAutoHyphens w:val="0"/>
        <w:spacing w:before="40" w:after="40" w:line="300" w:lineRule="exact"/>
        <w:ind w:left="852" w:hanging="284"/>
        <w:jc w:val="both"/>
        <w:rPr>
          <w:sz w:val="22"/>
          <w:szCs w:val="22"/>
        </w:rPr>
      </w:pPr>
      <w:r>
        <w:rPr>
          <w:sz w:val="22"/>
          <w:szCs w:val="22"/>
        </w:rPr>
        <w:t xml:space="preserve">risoluzione del contratto; </w:t>
      </w:r>
    </w:p>
    <w:p w14:paraId="325E9BDA" w14:textId="77777777" w:rsidR="0094323B" w:rsidRDefault="0094323B">
      <w:pPr>
        <w:widowControl w:val="0"/>
        <w:numPr>
          <w:ilvl w:val="0"/>
          <w:numId w:val="4"/>
        </w:numPr>
        <w:tabs>
          <w:tab w:val="left" w:pos="284"/>
          <w:tab w:val="left" w:pos="851"/>
          <w:tab w:val="left" w:pos="2629"/>
        </w:tabs>
        <w:suppressAutoHyphens w:val="0"/>
        <w:spacing w:before="40" w:after="40" w:line="300" w:lineRule="exact"/>
        <w:ind w:left="852" w:hanging="284"/>
        <w:jc w:val="both"/>
        <w:rPr>
          <w:b/>
          <w:bCs/>
          <w:sz w:val="22"/>
          <w:szCs w:val="22"/>
        </w:rPr>
      </w:pPr>
      <w:r>
        <w:rPr>
          <w:sz w:val="22"/>
          <w:szCs w:val="22"/>
        </w:rPr>
        <w:t>escussione della cauzione definitiva di buona esecuzione del contratto.</w:t>
      </w:r>
    </w:p>
    <w:p w14:paraId="728DD17C" w14:textId="77777777" w:rsidR="0094323B" w:rsidRDefault="0094323B">
      <w:pPr>
        <w:widowControl w:val="0"/>
        <w:tabs>
          <w:tab w:val="left" w:pos="360"/>
          <w:tab w:val="left" w:pos="2629"/>
        </w:tabs>
        <w:spacing w:before="40" w:after="40" w:line="300" w:lineRule="exact"/>
        <w:jc w:val="center"/>
        <w:rPr>
          <w:b/>
          <w:bCs/>
          <w:sz w:val="22"/>
          <w:szCs w:val="22"/>
        </w:rPr>
      </w:pPr>
    </w:p>
    <w:p w14:paraId="45AA7357" w14:textId="77777777" w:rsidR="0094323B" w:rsidRDefault="0094323B">
      <w:pPr>
        <w:widowControl w:val="0"/>
        <w:tabs>
          <w:tab w:val="left" w:pos="360"/>
          <w:tab w:val="left" w:pos="2629"/>
        </w:tabs>
        <w:spacing w:before="40" w:after="40" w:line="300" w:lineRule="exact"/>
        <w:jc w:val="center"/>
        <w:rPr>
          <w:sz w:val="22"/>
          <w:szCs w:val="22"/>
        </w:rPr>
      </w:pPr>
      <w:r>
        <w:rPr>
          <w:b/>
          <w:bCs/>
          <w:sz w:val="22"/>
          <w:szCs w:val="22"/>
        </w:rPr>
        <w:t>Articolo 3</w:t>
      </w:r>
    </w:p>
    <w:p w14:paraId="37179CA9" w14:textId="77777777" w:rsidR="0094323B" w:rsidRDefault="0094323B">
      <w:pPr>
        <w:widowControl w:val="0"/>
        <w:tabs>
          <w:tab w:val="left" w:pos="360"/>
          <w:tab w:val="left" w:pos="2629"/>
        </w:tabs>
        <w:spacing w:before="40" w:after="40" w:line="300" w:lineRule="exact"/>
        <w:jc w:val="both"/>
        <w:rPr>
          <w:sz w:val="22"/>
          <w:szCs w:val="22"/>
        </w:rPr>
      </w:pPr>
      <w:r>
        <w:rPr>
          <w:sz w:val="22"/>
          <w:szCs w:val="22"/>
        </w:rPr>
        <w:t xml:space="preserve">La Città metropolitana di Milano si impegna a rispettare i principi di lealtà, trasparenza e correttezza nell'ambito delle procedure di gara dalla stessa attivate ed espletate e a vigilare sul rispetto del Codice di </w:t>
      </w:r>
      <w:r>
        <w:rPr>
          <w:sz w:val="22"/>
          <w:szCs w:val="22"/>
        </w:rPr>
        <w:lastRenderedPageBreak/>
        <w:t xml:space="preserve">comportamento Nazionale (D.P.R. 62/2013) e di quello in vigore presso l'Ente, da parte del proprio personale a vario titolo coinvolto nelle procedure medesime. </w:t>
      </w:r>
    </w:p>
    <w:p w14:paraId="1FE1C0E2" w14:textId="77777777" w:rsidR="0094323B" w:rsidRDefault="0094323B">
      <w:pPr>
        <w:widowControl w:val="0"/>
        <w:tabs>
          <w:tab w:val="left" w:pos="360"/>
          <w:tab w:val="left" w:pos="2629"/>
        </w:tabs>
        <w:spacing w:before="40" w:after="40" w:line="300" w:lineRule="exact"/>
        <w:jc w:val="both"/>
        <w:rPr>
          <w:b/>
          <w:bCs/>
          <w:sz w:val="22"/>
          <w:szCs w:val="22"/>
        </w:rPr>
      </w:pPr>
      <w:r>
        <w:rPr>
          <w:sz w:val="22"/>
          <w:szCs w:val="22"/>
        </w:rPr>
        <w:t xml:space="preserve">La Città metropolitana di Milano, si impegna altresì a prevedere l’obbligo di sottoscrizione del presente Patto di integrità nell’ambito di tutte le sue procedure di appalto finalizzate all’affidamento di lavori, servizi e forniture di importi superiori a € 40.000,00 (dicesi </w:t>
      </w:r>
      <w:r w:rsidR="00CB4770">
        <w:rPr>
          <w:sz w:val="22"/>
          <w:szCs w:val="22"/>
        </w:rPr>
        <w:t>quarantamila euro</w:t>
      </w:r>
      <w:r>
        <w:rPr>
          <w:sz w:val="22"/>
          <w:szCs w:val="22"/>
        </w:rPr>
        <w:t>).</w:t>
      </w:r>
    </w:p>
    <w:p w14:paraId="32B16E80" w14:textId="77777777" w:rsidR="0094323B" w:rsidRDefault="0094323B">
      <w:pPr>
        <w:widowControl w:val="0"/>
        <w:tabs>
          <w:tab w:val="left" w:pos="360"/>
          <w:tab w:val="left" w:pos="2629"/>
        </w:tabs>
        <w:spacing w:before="40" w:after="40" w:line="300" w:lineRule="exact"/>
        <w:jc w:val="both"/>
        <w:rPr>
          <w:b/>
          <w:bCs/>
          <w:sz w:val="22"/>
          <w:szCs w:val="22"/>
        </w:rPr>
      </w:pPr>
    </w:p>
    <w:p w14:paraId="5BE8FA84" w14:textId="77777777" w:rsidR="0094323B" w:rsidRDefault="0094323B">
      <w:pPr>
        <w:widowControl w:val="0"/>
        <w:tabs>
          <w:tab w:val="left" w:pos="360"/>
          <w:tab w:val="left" w:pos="2629"/>
        </w:tabs>
        <w:spacing w:before="40" w:after="40" w:line="300" w:lineRule="exact"/>
        <w:jc w:val="center"/>
        <w:rPr>
          <w:sz w:val="22"/>
          <w:szCs w:val="22"/>
        </w:rPr>
      </w:pPr>
      <w:r>
        <w:rPr>
          <w:b/>
          <w:bCs/>
          <w:sz w:val="22"/>
          <w:szCs w:val="22"/>
        </w:rPr>
        <w:t>Articolo 4</w:t>
      </w:r>
    </w:p>
    <w:p w14:paraId="13DF87E0" w14:textId="77777777" w:rsidR="0094323B" w:rsidRDefault="0094323B">
      <w:pPr>
        <w:widowControl w:val="0"/>
        <w:tabs>
          <w:tab w:val="left" w:pos="360"/>
          <w:tab w:val="left" w:pos="2629"/>
        </w:tabs>
        <w:spacing w:before="40" w:after="40" w:line="300" w:lineRule="exact"/>
        <w:jc w:val="both"/>
        <w:rPr>
          <w:b/>
          <w:bCs/>
          <w:sz w:val="22"/>
          <w:szCs w:val="22"/>
        </w:rPr>
      </w:pPr>
      <w:r>
        <w:rPr>
          <w:sz w:val="22"/>
          <w:szCs w:val="22"/>
        </w:rPr>
        <w:t>Il presente Patto, obbligatoriamente sottoscritto in calce, dal legale rappresentante della società/impresa partecipante ovvero, in caso di consorzi o raggruppamenti temporanei di imprese, dal rappresentante degli stessi, deve essere presentato unitamente all'offerta. La mancata sottoscrizione e consegna di tale Patto comporterà l'esclusione dalla gara/la mancata sottoscrizione del contratto.</w:t>
      </w:r>
    </w:p>
    <w:p w14:paraId="016C61C3" w14:textId="77777777" w:rsidR="0094323B" w:rsidRDefault="0094323B">
      <w:pPr>
        <w:widowControl w:val="0"/>
        <w:tabs>
          <w:tab w:val="left" w:pos="360"/>
          <w:tab w:val="left" w:pos="2629"/>
        </w:tabs>
        <w:spacing w:before="40" w:after="40" w:line="300" w:lineRule="exact"/>
        <w:jc w:val="both"/>
        <w:rPr>
          <w:b/>
          <w:bCs/>
          <w:sz w:val="22"/>
          <w:szCs w:val="22"/>
        </w:rPr>
      </w:pPr>
    </w:p>
    <w:p w14:paraId="35EF30F6" w14:textId="77777777" w:rsidR="0094323B" w:rsidRDefault="0094323B">
      <w:pPr>
        <w:widowControl w:val="0"/>
        <w:tabs>
          <w:tab w:val="left" w:pos="360"/>
          <w:tab w:val="left" w:pos="2629"/>
        </w:tabs>
        <w:spacing w:before="40" w:after="40" w:line="300" w:lineRule="exact"/>
        <w:jc w:val="center"/>
        <w:rPr>
          <w:sz w:val="22"/>
          <w:szCs w:val="22"/>
        </w:rPr>
      </w:pPr>
      <w:r>
        <w:rPr>
          <w:b/>
          <w:bCs/>
          <w:sz w:val="22"/>
          <w:szCs w:val="22"/>
        </w:rPr>
        <w:t xml:space="preserve">Articolo 5 </w:t>
      </w:r>
    </w:p>
    <w:p w14:paraId="34360CE9" w14:textId="77777777" w:rsidR="0094323B" w:rsidRDefault="0094323B">
      <w:pPr>
        <w:widowControl w:val="0"/>
        <w:tabs>
          <w:tab w:val="left" w:pos="360"/>
          <w:tab w:val="left" w:pos="2629"/>
        </w:tabs>
        <w:spacing w:before="40" w:after="40" w:line="300" w:lineRule="exact"/>
        <w:jc w:val="both"/>
        <w:rPr>
          <w:b/>
          <w:bCs/>
          <w:sz w:val="22"/>
          <w:szCs w:val="22"/>
        </w:rPr>
      </w:pPr>
      <w:r>
        <w:rPr>
          <w:sz w:val="22"/>
          <w:szCs w:val="22"/>
        </w:rPr>
        <w:t>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189A06C9" w14:textId="77777777" w:rsidR="0094323B" w:rsidRDefault="0094323B">
      <w:pPr>
        <w:widowControl w:val="0"/>
        <w:tabs>
          <w:tab w:val="left" w:pos="360"/>
          <w:tab w:val="left" w:pos="2629"/>
        </w:tabs>
        <w:spacing w:before="40" w:after="40" w:line="300" w:lineRule="exact"/>
        <w:jc w:val="center"/>
        <w:rPr>
          <w:b/>
          <w:bCs/>
          <w:sz w:val="22"/>
          <w:szCs w:val="22"/>
        </w:rPr>
      </w:pPr>
    </w:p>
    <w:p w14:paraId="68031313" w14:textId="77777777" w:rsidR="0094323B" w:rsidRDefault="0094323B">
      <w:pPr>
        <w:widowControl w:val="0"/>
        <w:tabs>
          <w:tab w:val="left" w:pos="360"/>
          <w:tab w:val="left" w:pos="2629"/>
        </w:tabs>
        <w:spacing w:before="40" w:after="40" w:line="300" w:lineRule="exact"/>
        <w:jc w:val="center"/>
        <w:rPr>
          <w:sz w:val="22"/>
          <w:szCs w:val="22"/>
        </w:rPr>
      </w:pPr>
      <w:r>
        <w:rPr>
          <w:b/>
          <w:bCs/>
          <w:sz w:val="22"/>
          <w:szCs w:val="22"/>
        </w:rPr>
        <w:t xml:space="preserve">Articolo 6 </w:t>
      </w:r>
    </w:p>
    <w:p w14:paraId="58FFB9BC" w14:textId="77777777" w:rsidR="0094323B" w:rsidRDefault="0094323B">
      <w:pPr>
        <w:widowControl w:val="0"/>
        <w:tabs>
          <w:tab w:val="left" w:pos="360"/>
          <w:tab w:val="left" w:pos="2629"/>
        </w:tabs>
        <w:spacing w:before="40" w:after="40" w:line="300" w:lineRule="exact"/>
        <w:jc w:val="both"/>
        <w:rPr>
          <w:sz w:val="22"/>
          <w:szCs w:val="22"/>
        </w:rPr>
      </w:pPr>
      <w:r>
        <w:rPr>
          <w:sz w:val="22"/>
          <w:szCs w:val="22"/>
        </w:rPr>
        <w:t xml:space="preserve">Ogni controversia relativa all’interpretazione ed esecuzione del Patto d’integrità fra la stazione appaltante ed i concorrenti e tra gli stessi concorrenti sarà risolta dall’Autorità Giudiziaria competente, individuata a tal fine nel Foro di Milano. </w:t>
      </w:r>
    </w:p>
    <w:p w14:paraId="65854879" w14:textId="77777777" w:rsidR="0094323B" w:rsidRDefault="0094323B">
      <w:pPr>
        <w:spacing w:before="40" w:after="40" w:line="300" w:lineRule="exact"/>
        <w:ind w:right="17"/>
        <w:rPr>
          <w:sz w:val="22"/>
          <w:szCs w:val="22"/>
        </w:rPr>
      </w:pPr>
    </w:p>
    <w:p w14:paraId="453A285E" w14:textId="7CC924EB" w:rsidR="0094323B" w:rsidRPr="00721AE5" w:rsidRDefault="0094323B">
      <w:pPr>
        <w:spacing w:before="40" w:after="40" w:line="300" w:lineRule="exact"/>
        <w:ind w:right="17"/>
        <w:rPr>
          <w:rFonts w:eastAsia="Times New Roman"/>
          <w:b/>
          <w:bCs/>
          <w:sz w:val="22"/>
          <w:szCs w:val="22"/>
        </w:rPr>
      </w:pPr>
      <w:r w:rsidRPr="00721AE5">
        <w:rPr>
          <w:b/>
          <w:bCs/>
          <w:sz w:val="22"/>
          <w:szCs w:val="22"/>
        </w:rPr>
        <w:t xml:space="preserve">Per la Città </w:t>
      </w:r>
      <w:r w:rsidR="008C2F9C" w:rsidRPr="00721AE5">
        <w:rPr>
          <w:b/>
          <w:bCs/>
          <w:sz w:val="22"/>
          <w:szCs w:val="22"/>
        </w:rPr>
        <w:t>M</w:t>
      </w:r>
      <w:r w:rsidRPr="00721AE5">
        <w:rPr>
          <w:b/>
          <w:bCs/>
          <w:sz w:val="22"/>
          <w:szCs w:val="22"/>
        </w:rPr>
        <w:t xml:space="preserve">etropolitana di Milano </w:t>
      </w:r>
    </w:p>
    <w:p w14:paraId="02F6B9E8" w14:textId="071F4E82" w:rsidR="00B957C9" w:rsidRPr="00721AE5" w:rsidRDefault="00B957C9">
      <w:pPr>
        <w:spacing w:before="40" w:after="40" w:line="300" w:lineRule="exact"/>
        <w:ind w:right="17"/>
        <w:rPr>
          <w:sz w:val="22"/>
          <w:szCs w:val="22"/>
        </w:rPr>
      </w:pPr>
      <w:r w:rsidRPr="00721AE5">
        <w:rPr>
          <w:sz w:val="22"/>
          <w:szCs w:val="22"/>
        </w:rPr>
        <w:t>Ing. Gabriele Olivari</w:t>
      </w:r>
    </w:p>
    <w:p w14:paraId="7F7D018D" w14:textId="77777777" w:rsidR="00B957C9" w:rsidRPr="00721AE5" w:rsidRDefault="00B957C9">
      <w:pPr>
        <w:spacing w:before="40" w:after="40" w:line="300" w:lineRule="exact"/>
        <w:ind w:right="17"/>
        <w:rPr>
          <w:strike/>
          <w:sz w:val="22"/>
          <w:szCs w:val="22"/>
        </w:rPr>
      </w:pPr>
      <w:r w:rsidRPr="00721AE5">
        <w:rPr>
          <w:sz w:val="22"/>
          <w:szCs w:val="22"/>
        </w:rPr>
        <w:t>Direttore del Settore Strade e Infrastrutture per la Mobilità Sostenibile</w:t>
      </w:r>
    </w:p>
    <w:p w14:paraId="30D3DE68" w14:textId="25C7DD2E" w:rsidR="00767983" w:rsidRPr="00767983" w:rsidRDefault="00767983">
      <w:pPr>
        <w:spacing w:before="40" w:after="40" w:line="300" w:lineRule="exact"/>
        <w:ind w:right="17"/>
        <w:rPr>
          <w:i/>
          <w:iCs/>
          <w:sz w:val="22"/>
          <w:szCs w:val="22"/>
        </w:rPr>
      </w:pPr>
      <w:r w:rsidRPr="00721AE5">
        <w:rPr>
          <w:i/>
          <w:iCs/>
          <w:sz w:val="22"/>
          <w:szCs w:val="22"/>
        </w:rPr>
        <w:t>Firmato digitalmente</w:t>
      </w:r>
    </w:p>
    <w:p w14:paraId="769A6AF3" w14:textId="77777777" w:rsidR="0094323B" w:rsidRDefault="0094323B">
      <w:pPr>
        <w:spacing w:before="40" w:after="40" w:line="300" w:lineRule="exact"/>
        <w:ind w:right="17"/>
        <w:rPr>
          <w:sz w:val="22"/>
          <w:szCs w:val="22"/>
        </w:rPr>
      </w:pPr>
    </w:p>
    <w:p w14:paraId="6DC9CA22" w14:textId="39C5123D" w:rsidR="00767983" w:rsidRDefault="0094323B" w:rsidP="00767983">
      <w:pPr>
        <w:spacing w:before="40" w:after="40" w:line="300" w:lineRule="exact"/>
        <w:ind w:right="17"/>
        <w:jc w:val="right"/>
        <w:rPr>
          <w:rFonts w:eastAsia="Times New Roman"/>
          <w:sz w:val="22"/>
          <w:szCs w:val="22"/>
        </w:rPr>
      </w:pPr>
      <w:r>
        <w:rPr>
          <w:sz w:val="22"/>
          <w:szCs w:val="22"/>
        </w:rPr>
        <w:t>Per l’Impresa/</w:t>
      </w:r>
      <w:r w:rsidR="00767983">
        <w:rPr>
          <w:sz w:val="22"/>
          <w:szCs w:val="22"/>
        </w:rPr>
        <w:t>Società</w:t>
      </w:r>
      <w:r>
        <w:rPr>
          <w:sz w:val="22"/>
          <w:szCs w:val="22"/>
        </w:rPr>
        <w:t>/Consorzio: Il Rappresentante Legale</w:t>
      </w:r>
    </w:p>
    <w:p w14:paraId="4C1A64EC" w14:textId="77777777" w:rsidR="00767983" w:rsidRDefault="00767983" w:rsidP="00767983">
      <w:pPr>
        <w:spacing w:before="40" w:after="40" w:line="300" w:lineRule="exact"/>
        <w:ind w:right="17"/>
        <w:jc w:val="right"/>
        <w:rPr>
          <w:rFonts w:eastAsia="Times New Roman"/>
          <w:sz w:val="22"/>
          <w:szCs w:val="22"/>
        </w:rPr>
      </w:pPr>
      <w:r>
        <w:rPr>
          <w:rFonts w:eastAsia="Times New Roman"/>
          <w:sz w:val="22"/>
          <w:szCs w:val="22"/>
        </w:rPr>
        <w:t>_______________________________________________</w:t>
      </w:r>
    </w:p>
    <w:p w14:paraId="6D7D4572" w14:textId="48EE266C" w:rsidR="0094323B" w:rsidRPr="00767983" w:rsidRDefault="00767983" w:rsidP="00767983">
      <w:pPr>
        <w:spacing w:before="40" w:after="40" w:line="300" w:lineRule="exact"/>
        <w:ind w:right="17"/>
        <w:jc w:val="right"/>
        <w:rPr>
          <w:rFonts w:eastAsia="Times New Roman"/>
          <w:sz w:val="22"/>
          <w:szCs w:val="22"/>
        </w:rPr>
      </w:pPr>
      <w:r>
        <w:rPr>
          <w:rFonts w:eastAsia="Times New Roman"/>
          <w:i/>
          <w:sz w:val="22"/>
          <w:szCs w:val="22"/>
        </w:rPr>
        <w:t>Firmato digitalmente</w:t>
      </w:r>
      <w:r w:rsidR="0094323B">
        <w:rPr>
          <w:rFonts w:eastAsia="Times New Roman"/>
          <w:i/>
          <w:sz w:val="22"/>
          <w:szCs w:val="22"/>
        </w:rPr>
        <w:t xml:space="preserve"> </w:t>
      </w:r>
    </w:p>
    <w:p w14:paraId="79DE2963" w14:textId="77777777" w:rsidR="0094323B" w:rsidRDefault="0094323B">
      <w:pPr>
        <w:spacing w:before="40" w:after="40" w:line="300" w:lineRule="exact"/>
        <w:ind w:left="3540" w:right="17" w:firstLine="708"/>
        <w:jc w:val="center"/>
        <w:rPr>
          <w:i/>
          <w:sz w:val="22"/>
          <w:szCs w:val="22"/>
        </w:rPr>
      </w:pPr>
    </w:p>
    <w:p w14:paraId="5AE6A849" w14:textId="77777777" w:rsidR="0094323B" w:rsidRDefault="0094323B">
      <w:pPr>
        <w:pStyle w:val="provinciadiMilano"/>
      </w:pPr>
    </w:p>
    <w:p w14:paraId="5DD2D2F5" w14:textId="77777777" w:rsidR="0094323B" w:rsidRDefault="0094323B">
      <w:pPr>
        <w:pStyle w:val="provinciadiMilano"/>
      </w:pPr>
    </w:p>
    <w:p w14:paraId="7BF3E40E" w14:textId="77777777" w:rsidR="0094323B" w:rsidRDefault="0094323B">
      <w:pPr>
        <w:pStyle w:val="provinciadiMilano"/>
      </w:pPr>
      <w:r>
        <w:rPr>
          <w:i/>
          <w:iCs/>
        </w:rPr>
        <w:t>Documento informatico firmato digitalmente ai sensi della normativa in materia di amministrazione digitale</w:t>
      </w:r>
    </w:p>
    <w:p w14:paraId="5680F23C" w14:textId="77777777" w:rsidR="0094323B" w:rsidRDefault="0094323B">
      <w:pPr>
        <w:autoSpaceDE w:val="0"/>
        <w:spacing w:before="40" w:after="40" w:line="300" w:lineRule="exact"/>
        <w:ind w:left="1276" w:hanging="1276"/>
        <w:jc w:val="both"/>
        <w:rPr>
          <w:i/>
          <w:sz w:val="22"/>
          <w:szCs w:val="22"/>
        </w:rPr>
      </w:pPr>
    </w:p>
    <w:p w14:paraId="2BD9B918" w14:textId="77777777" w:rsidR="0094323B" w:rsidRDefault="0094323B">
      <w:pPr>
        <w:autoSpaceDE w:val="0"/>
        <w:spacing w:before="40" w:after="40" w:line="300" w:lineRule="exact"/>
        <w:ind w:left="1276" w:hanging="1276"/>
        <w:jc w:val="both"/>
      </w:pPr>
      <w:bookmarkStart w:id="2" w:name="_Hlk161680958"/>
      <w:bookmarkEnd w:id="2"/>
    </w:p>
    <w:sectPr w:rsidR="0094323B">
      <w:footerReference w:type="default" r:id="rId8"/>
      <w:pgSz w:w="11906" w:h="16838"/>
      <w:pgMar w:top="1276" w:right="1134" w:bottom="764" w:left="1260" w:header="720"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7FA10" w14:textId="77777777" w:rsidR="003C1C39" w:rsidRDefault="003C1C39">
      <w:r>
        <w:separator/>
      </w:r>
    </w:p>
  </w:endnote>
  <w:endnote w:type="continuationSeparator" w:id="0">
    <w:p w14:paraId="08B9CC62" w14:textId="77777777" w:rsidR="003C1C39" w:rsidRDefault="003C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Times-Roman">
    <w:altName w:val="Times New Roman"/>
    <w:charset w:val="00"/>
    <w:family w:val="roman"/>
    <w:pitch w:val="default"/>
  </w:font>
  <w:font w:name="Courier">
    <w:panose1 w:val="02070409020205020404"/>
    <w:charset w:val="00"/>
    <w:family w:val="modern"/>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font1308">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ucida Casual">
    <w:altName w:val="Courier New"/>
    <w:charset w:val="00"/>
    <w:family w:val="script"/>
    <w:pitch w:val="variable"/>
  </w:font>
  <w:font w:name="Bookman Old Style">
    <w:panose1 w:val="02050604050505020204"/>
    <w:charset w:val="00"/>
    <w:family w:val="roman"/>
    <w:pitch w:val="variable"/>
    <w:sig w:usb0="000002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Aptos">
    <w:charset w:val="00"/>
    <w:family w:val="swiss"/>
    <w:pitch w:val="variable"/>
    <w:sig w:usb0="20000287" w:usb1="00000003" w:usb2="00000000" w:usb3="00000000" w:csb0="0000019F" w:csb1="00000000"/>
  </w:font>
  <w:font w:name="Titillium">
    <w:altName w:val="Calibri"/>
    <w:charset w:val="00"/>
    <w:family w:val="roman"/>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02BE" w14:textId="15F7082A" w:rsidR="0094323B" w:rsidRDefault="005E0B85">
    <w:pPr>
      <w:pStyle w:val="Pidipagina"/>
    </w:pPr>
    <w:r>
      <w:rPr>
        <w:noProof/>
      </w:rPr>
      <mc:AlternateContent>
        <mc:Choice Requires="wps">
          <w:drawing>
            <wp:anchor distT="0" distB="0" distL="0" distR="0" simplePos="0" relativeHeight="251657728" behindDoc="0" locked="0" layoutInCell="0" allowOverlap="1" wp14:anchorId="61E4E90A" wp14:editId="5164755B">
              <wp:simplePos x="0" y="0"/>
              <wp:positionH relativeFrom="margin">
                <wp:align>center</wp:align>
              </wp:positionH>
              <wp:positionV relativeFrom="paragraph">
                <wp:posOffset>1270</wp:posOffset>
              </wp:positionV>
              <wp:extent cx="214630" cy="170180"/>
              <wp:effectExtent l="8890" t="2540" r="5080" b="8255"/>
              <wp:wrapSquare wrapText="largest"/>
              <wp:docPr id="126032847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630" cy="170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CD1BC5" w14:textId="77777777" w:rsidR="0094323B" w:rsidRDefault="0094323B">
                          <w:pPr>
                            <w:pStyle w:val="Pidipagina"/>
                          </w:pPr>
                          <w:r>
                            <w:rPr>
                              <w:rStyle w:val="Numeropagina"/>
                            </w:rPr>
                            <w:fldChar w:fldCharType="begin"/>
                          </w:r>
                          <w:r>
                            <w:rPr>
                              <w:rStyle w:val="Numeropagina"/>
                            </w:rPr>
                            <w:instrText xml:space="preserve"> PAGE </w:instrText>
                          </w:r>
                          <w:r>
                            <w:rPr>
                              <w:rStyle w:val="Numeropagina"/>
                            </w:rPr>
                            <w:fldChar w:fldCharType="separate"/>
                          </w:r>
                          <w:r>
                            <w:rPr>
                              <w:rStyle w:val="Numeropagina"/>
                            </w:rPr>
                            <w:t>4</w:t>
                          </w:r>
                          <w:r>
                            <w:rPr>
                              <w:rStyle w:val="Numeropagina"/>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4E90A" id="_x0000_t202" coordsize="21600,21600" o:spt="202" path="m,l,21600r21600,l21600,xe">
              <v:stroke joinstyle="miter"/>
              <v:path gradientshapeok="t" o:connecttype="rect"/>
            </v:shapetype>
            <v:shape id="Text Box 1" o:spid="_x0000_s1026" type="#_x0000_t202" style="position:absolute;margin-left:0;margin-top:.1pt;width:16.9pt;height:13.4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" o:allowincell="f" stroked="f">
              <v:fill opacity="0"/>
              <v:textbox inset=".15pt,.15pt,.15pt,.15pt">
                <w:txbxContent>
                  <w:p w14:paraId="25CD1BC5" w14:textId="77777777" w:rsidR="0094323B" w:rsidRDefault="0094323B">
                    <w:pPr>
                      <w:pStyle w:val="Pidipagina"/>
                    </w:pPr>
                    <w:r>
                      <w:rPr>
                        <w:rStyle w:val="Numeropagina"/>
                      </w:rPr>
                      <w:fldChar w:fldCharType="begin"/>
                    </w:r>
                    <w:r>
                      <w:rPr>
                        <w:rStyle w:val="Numeropagina"/>
                      </w:rPr>
                      <w:instrText xml:space="preserve"> PAGE </w:instrText>
                    </w:r>
                    <w:r>
                      <w:rPr>
                        <w:rStyle w:val="Numeropagina"/>
                      </w:rPr>
                      <w:fldChar w:fldCharType="separate"/>
                    </w:r>
                    <w:r>
                      <w:rPr>
                        <w:rStyle w:val="Numeropagina"/>
                      </w:rPr>
                      <w:t>4</w:t>
                    </w:r>
                    <w:r>
                      <w:rPr>
                        <w:rStyle w:val="Numeropagina"/>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2ACBD" w14:textId="77777777" w:rsidR="003C1C39" w:rsidRDefault="003C1C39">
      <w:r>
        <w:separator/>
      </w:r>
    </w:p>
  </w:footnote>
  <w:footnote w:type="continuationSeparator" w:id="0">
    <w:p w14:paraId="2DDB286A" w14:textId="77777777" w:rsidR="003C1C39" w:rsidRDefault="003C1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upperLetter"/>
      <w:pStyle w:val="Titolo1"/>
      <w:lvlText w:val="%1)"/>
      <w:lvlJc w:val="left"/>
      <w:pPr>
        <w:tabs>
          <w:tab w:val="num" w:pos="720"/>
        </w:tabs>
        <w:ind w:left="720" w:hanging="360"/>
      </w:pPr>
      <w:rPr>
        <w:rFonts w:ascii="Wingdings" w:hAnsi="Wingdings" w:cs="Wingdings"/>
        <w:color w:val="000000"/>
        <w:sz w:val="32"/>
      </w:rPr>
    </w:lvl>
    <w:lvl w:ilvl="1">
      <w:start w:val="1"/>
      <w:numFmt w:val="lowerLetter"/>
      <w:pStyle w:val="Titolo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multilevel"/>
    <w:tmpl w:val="00000002"/>
    <w:name w:val="WW8Num2"/>
    <w:lvl w:ilvl="0">
      <w:start w:val="1"/>
      <w:numFmt w:val="decimal"/>
      <w:pStyle w:val="Puntoelenco2"/>
      <w:lvlText w:val="%1."/>
      <w:lvlJc w:val="left"/>
      <w:pPr>
        <w:tabs>
          <w:tab w:val="num" w:pos="360"/>
        </w:tabs>
        <w:ind w:left="360" w:hanging="360"/>
      </w:pPr>
      <w:rPr>
        <w:rFonts w:ascii="Times-Roman" w:eastAsia="Times New Roman" w:hAnsi="Times-Roman" w:cs="Courier"/>
        <w:color w:val="000000"/>
        <w:sz w:val="28"/>
        <w:szCs w:val="24"/>
        <w:shd w:val="clear" w:color="auto" w:fill="FFFF00"/>
      </w:rPr>
    </w:lvl>
    <w:lvl w:ilvl="1">
      <w:start w:val="1"/>
      <w:numFmt w:val="lowerLetter"/>
      <w:lvlText w:val="%2."/>
      <w:lvlJc w:val="left"/>
      <w:pPr>
        <w:tabs>
          <w:tab w:val="num" w:pos="1080"/>
        </w:tabs>
        <w:ind w:left="1080" w:hanging="360"/>
      </w:pPr>
      <w:rPr>
        <w:rFonts w:ascii="Courier New" w:hAnsi="Courier New" w:cs="Courier New"/>
      </w:rPr>
    </w:lvl>
    <w:lvl w:ilvl="2">
      <w:start w:val="1"/>
      <w:numFmt w:val="lowerRoman"/>
      <w:lvlText w:val="%3."/>
      <w:lvlJc w:val="right"/>
      <w:pPr>
        <w:tabs>
          <w:tab w:val="num" w:pos="1800"/>
        </w:tabs>
        <w:ind w:left="1800" w:hanging="180"/>
      </w:pPr>
      <w:rPr>
        <w:rFonts w:ascii="Wingdings" w:hAnsi="Wingdings" w:cs="Wingdings"/>
      </w:rPr>
    </w:lvl>
    <w:lvl w:ilvl="3">
      <w:start w:val="1"/>
      <w:numFmt w:val="decimal"/>
      <w:lvlText w:val="%4."/>
      <w:lvlJc w:val="left"/>
      <w:pPr>
        <w:tabs>
          <w:tab w:val="num" w:pos="2520"/>
        </w:tabs>
        <w:ind w:left="2520" w:hanging="360"/>
      </w:pPr>
      <w:rPr>
        <w:rFonts w:ascii="Symbol" w:hAnsi="Symbol" w:cs="Symbol"/>
        <w:bCs w:val="0"/>
        <w:sz w:val="28"/>
        <w:szCs w:val="28"/>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0000003"/>
    <w:multiLevelType w:val="multilevel"/>
    <w:tmpl w:val="00000003"/>
    <w:name w:val="WW8Num3"/>
    <w:lvl w:ilvl="0">
      <w:start w:val="1"/>
      <w:numFmt w:val="upperRoman"/>
      <w:pStyle w:val="Titolo6"/>
      <w:lvlText w:val="%1."/>
      <w:lvlJc w:val="left"/>
      <w:pPr>
        <w:tabs>
          <w:tab w:val="num" w:pos="1080"/>
        </w:tabs>
        <w:ind w:left="1080" w:hanging="720"/>
      </w:pPr>
      <w:rPr>
        <w:rFonts w:ascii="Wingdings" w:hAnsi="Wingdings" w:cs="Wingdings"/>
        <w:color w:val="000000"/>
        <w:sz w:val="3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s="Wingdings" w:hint="default"/>
      </w:rPr>
    </w:lvl>
  </w:abstractNum>
  <w:num w:numId="1" w16cid:durableId="1662541479">
    <w:abstractNumId w:val="0"/>
  </w:num>
  <w:num w:numId="2" w16cid:durableId="1997612379">
    <w:abstractNumId w:val="1"/>
  </w:num>
  <w:num w:numId="3" w16cid:durableId="1548713562">
    <w:abstractNumId w:val="2"/>
  </w:num>
  <w:num w:numId="4" w16cid:durableId="489836864">
    <w:abstractNumId w:val="3"/>
  </w:num>
  <w:num w:numId="5" w16cid:durableId="11075761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0D2"/>
    <w:rsid w:val="0006239B"/>
    <w:rsid w:val="00072F42"/>
    <w:rsid w:val="000D3DCF"/>
    <w:rsid w:val="000E39AD"/>
    <w:rsid w:val="00135598"/>
    <w:rsid w:val="001A2958"/>
    <w:rsid w:val="001B60D2"/>
    <w:rsid w:val="00273C68"/>
    <w:rsid w:val="002A411B"/>
    <w:rsid w:val="002E3016"/>
    <w:rsid w:val="003C1C39"/>
    <w:rsid w:val="00402FC3"/>
    <w:rsid w:val="00415D47"/>
    <w:rsid w:val="00423761"/>
    <w:rsid w:val="00433297"/>
    <w:rsid w:val="00444E8C"/>
    <w:rsid w:val="00560CB5"/>
    <w:rsid w:val="00571845"/>
    <w:rsid w:val="005B130B"/>
    <w:rsid w:val="005E0B85"/>
    <w:rsid w:val="00624E21"/>
    <w:rsid w:val="006440D8"/>
    <w:rsid w:val="006B7BFB"/>
    <w:rsid w:val="007050F3"/>
    <w:rsid w:val="00721AE5"/>
    <w:rsid w:val="00767983"/>
    <w:rsid w:val="00793513"/>
    <w:rsid w:val="007A0A84"/>
    <w:rsid w:val="008160AE"/>
    <w:rsid w:val="00823972"/>
    <w:rsid w:val="008B1B41"/>
    <w:rsid w:val="008C2F9C"/>
    <w:rsid w:val="0094323B"/>
    <w:rsid w:val="009D26E2"/>
    <w:rsid w:val="00A070D7"/>
    <w:rsid w:val="00A149C6"/>
    <w:rsid w:val="00A955EE"/>
    <w:rsid w:val="00AF5330"/>
    <w:rsid w:val="00B63AAA"/>
    <w:rsid w:val="00B94FD4"/>
    <w:rsid w:val="00B957C9"/>
    <w:rsid w:val="00BF0399"/>
    <w:rsid w:val="00BF3A98"/>
    <w:rsid w:val="00CB4770"/>
    <w:rsid w:val="00D10504"/>
    <w:rsid w:val="00D30425"/>
    <w:rsid w:val="00D510D9"/>
    <w:rsid w:val="00D9299E"/>
    <w:rsid w:val="00E5601E"/>
    <w:rsid w:val="00E72D47"/>
    <w:rsid w:val="00EE55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A5BAFC2"/>
  <w15:chartTrackingRefBased/>
  <w15:docId w15:val="{ED863636-284B-46AB-A0BA-6BF54D7D3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rFonts w:eastAsia="SimSun"/>
      <w:sz w:val="24"/>
      <w:szCs w:val="24"/>
      <w:lang w:eastAsia="zh-CN"/>
    </w:rPr>
  </w:style>
  <w:style w:type="paragraph" w:styleId="Titolo1">
    <w:name w:val="heading 1"/>
    <w:basedOn w:val="Normale"/>
    <w:next w:val="Normale"/>
    <w:qFormat/>
    <w:pPr>
      <w:keepNext/>
      <w:numPr>
        <w:numId w:val="1"/>
      </w:numPr>
      <w:autoSpaceDE w:val="0"/>
      <w:spacing w:line="360" w:lineRule="auto"/>
      <w:outlineLvl w:val="0"/>
    </w:pPr>
    <w:rPr>
      <w:b/>
      <w:bCs/>
      <w:color w:val="000000"/>
    </w:rPr>
  </w:style>
  <w:style w:type="paragraph" w:styleId="Titolo2">
    <w:name w:val="heading 2"/>
    <w:basedOn w:val="Normale"/>
    <w:next w:val="Normale"/>
    <w:qFormat/>
    <w:pPr>
      <w:keepNext/>
      <w:numPr>
        <w:ilvl w:val="1"/>
        <w:numId w:val="1"/>
      </w:numPr>
      <w:autoSpaceDE w:val="0"/>
      <w:spacing w:line="360" w:lineRule="auto"/>
      <w:jc w:val="center"/>
      <w:outlineLvl w:val="1"/>
    </w:pPr>
    <w:rPr>
      <w:b/>
      <w:bCs/>
      <w:color w:val="000000"/>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spacing w:before="240" w:after="60"/>
      <w:outlineLvl w:val="3"/>
    </w:pPr>
    <w:rPr>
      <w:b/>
      <w:bCs/>
      <w:sz w:val="28"/>
      <w:szCs w:val="28"/>
    </w:rPr>
  </w:style>
  <w:style w:type="paragraph" w:styleId="Titolo5">
    <w:name w:val="heading 5"/>
    <w:basedOn w:val="Normale"/>
    <w:next w:val="Normale"/>
    <w:qFormat/>
    <w:pPr>
      <w:spacing w:before="240" w:after="60"/>
      <w:outlineLvl w:val="4"/>
    </w:pPr>
    <w:rPr>
      <w:b/>
      <w:bCs/>
      <w:i/>
      <w:iCs/>
      <w:sz w:val="26"/>
      <w:szCs w:val="26"/>
    </w:rPr>
  </w:style>
  <w:style w:type="paragraph" w:styleId="Titolo6">
    <w:name w:val="heading 6"/>
    <w:basedOn w:val="Normale"/>
    <w:next w:val="Normale"/>
    <w:qFormat/>
    <w:pPr>
      <w:numPr>
        <w:numId w:val="3"/>
      </w:numPr>
      <w:spacing w:before="240" w:after="60"/>
      <w:outlineLvl w:val="5"/>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Wingdings" w:hAnsi="Wingdings" w:cs="Wingdings"/>
      <w:color w:val="000000"/>
      <w:sz w:val="32"/>
    </w:rPr>
  </w:style>
  <w:style w:type="character" w:customStyle="1" w:styleId="WW8Num2z0">
    <w:name w:val="WW8Num2z0"/>
    <w:rPr>
      <w:rFonts w:ascii="Times-Roman" w:eastAsia="Times New Roman" w:hAnsi="Times-Roman" w:cs="Courier"/>
      <w:color w:val="000000"/>
      <w:sz w:val="28"/>
      <w:szCs w:val="24"/>
      <w:shd w:val="clear" w:color="auto" w:fill="FFFF0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bCs w:val="0"/>
      <w:sz w:val="28"/>
      <w:szCs w:val="28"/>
    </w:rPr>
  </w:style>
  <w:style w:type="character" w:customStyle="1" w:styleId="WW8Num3z0">
    <w:name w:val="WW8Num3z0"/>
    <w:rPr>
      <w:rFonts w:ascii="Wingdings" w:hAnsi="Wingdings" w:cs="Wingdings"/>
      <w:color w:val="000000"/>
      <w:sz w:val="32"/>
    </w:rPr>
  </w:style>
  <w:style w:type="character" w:customStyle="1" w:styleId="WW8Num4z0">
    <w:name w:val="WW8Num4z0"/>
    <w:rPr>
      <w:rFonts w:ascii="Symbol" w:hAnsi="Symbol" w:cs="Symbol"/>
    </w:rPr>
  </w:style>
  <w:style w:type="character" w:customStyle="1" w:styleId="WW8Num5z0">
    <w:name w:val="WW8Num5z0"/>
    <w:rPr>
      <w:rFonts w:ascii="Wingdings" w:hAnsi="Wingdings" w:cs="Wingdings" w:hint="default"/>
    </w:rPr>
  </w:style>
  <w:style w:type="character" w:customStyle="1" w:styleId="WW8Num2z5">
    <w:name w:val="WW8Num2z5"/>
    <w:rPr>
      <w:rFonts w:ascii="Wingdings" w:hAnsi="Wingdings" w:cs="Wingdings"/>
    </w:rPr>
  </w:style>
  <w:style w:type="character" w:customStyle="1" w:styleId="WW8Num2z6">
    <w:name w:val="WW8Num2z6"/>
    <w:rPr>
      <w:rFonts w:ascii="Symbol" w:hAnsi="Symbol" w:cs="Symbol"/>
    </w:rPr>
  </w:style>
  <w:style w:type="character" w:customStyle="1" w:styleId="WW8Num2z7">
    <w:name w:val="WW8Num2z7"/>
    <w:rPr>
      <w:rFonts w:ascii="Courier New" w:hAnsi="Courier New" w:cs="Courier New"/>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bCs w:val="0"/>
      <w:sz w:val="28"/>
      <w:szCs w:val="28"/>
    </w:rPr>
  </w:style>
  <w:style w:type="character" w:customStyle="1" w:styleId="WW8Num6z0">
    <w:name w:val="WW8Num6z0"/>
    <w:rPr>
      <w:rFonts w:ascii="Cambria" w:hAnsi="Cambria" w:cs="Cambria" w:hint="default"/>
      <w:b w:val="0"/>
      <w:i/>
      <w:iCs/>
      <w:color w:val="000000"/>
      <w:kern w:val="2"/>
      <w:sz w:val="24"/>
      <w:szCs w:val="24"/>
    </w:rPr>
  </w:style>
  <w:style w:type="character" w:customStyle="1" w:styleId="WW8Num6z1">
    <w:name w:val="WW8Num6z1"/>
    <w:rPr>
      <w:b/>
      <w:i w:val="0"/>
    </w:rPr>
  </w:style>
  <w:style w:type="character" w:customStyle="1" w:styleId="WW8Num6z2">
    <w:name w:val="WW8Num6z2"/>
    <w:rPr>
      <w:rFonts w:ascii="Wingdings" w:hAnsi="Wingdings" w:cs="Wingdings"/>
      <w:color w:val="000000"/>
      <w:sz w:val="32"/>
    </w:rPr>
  </w:style>
  <w:style w:type="character" w:customStyle="1" w:styleId="WW8Num6z4">
    <w:name w:val="WW8Num6z4"/>
    <w:rPr>
      <w:rFonts w:ascii="Times New Roman" w:hAnsi="Times New Roman" w:cs="Times New Roman"/>
    </w:rPr>
  </w:style>
  <w:style w:type="character" w:customStyle="1" w:styleId="WW8Num7z0">
    <w:name w:val="WW8Num7z0"/>
    <w:rPr>
      <w:rFonts w:ascii="Arial" w:hAnsi="Arial" w:cs="Arial"/>
      <w:color w:val="000000"/>
      <w:kern w:val="2"/>
      <w:sz w:val="14"/>
      <w:szCs w:val="14"/>
      <w:lang w:eastAsia="it-IT"/>
    </w:rPr>
  </w:style>
  <w:style w:type="character" w:customStyle="1" w:styleId="WW8Num7z2">
    <w:name w:val="WW8Num7z2"/>
    <w:rPr>
      <w:rFonts w:ascii="Wingdings" w:hAnsi="Wingdings" w:cs="Wingdings"/>
    </w:rPr>
  </w:style>
  <w:style w:type="character" w:customStyle="1" w:styleId="WW8Num7z3">
    <w:name w:val="WW8Num7z3"/>
    <w:rPr>
      <w:rFonts w:ascii="Arial" w:hAnsi="Arial" w:cs="Arial"/>
      <w:sz w:val="22"/>
      <w:szCs w:val="22"/>
    </w:rPr>
  </w:style>
  <w:style w:type="character" w:customStyle="1" w:styleId="WW8Num8z0">
    <w:name w:val="WW8Num8z0"/>
    <w:rPr>
      <w:i/>
      <w:iCs/>
      <w:sz w:val="18"/>
      <w:szCs w:val="18"/>
    </w:rPr>
  </w:style>
  <w:style w:type="character" w:customStyle="1" w:styleId="WW8Num9z0">
    <w:name w:val="WW8Num9z0"/>
    <w:rPr>
      <w:rFonts w:ascii="OpenSymbol" w:hAnsi="OpenSymbol" w:cs="Times New Roman"/>
    </w:rPr>
  </w:style>
  <w:style w:type="character" w:customStyle="1" w:styleId="WW8Num10z0">
    <w:name w:val="WW8Num10z0"/>
    <w:rPr>
      <w:rFonts w:ascii="Arial" w:hAnsi="Arial" w:cs="Arial"/>
      <w:color w:val="000000"/>
      <w:kern w:val="2"/>
      <w:sz w:val="14"/>
      <w:szCs w:val="14"/>
      <w:lang w:eastAsia="it-IT"/>
    </w:rPr>
  </w:style>
  <w:style w:type="character" w:customStyle="1" w:styleId="WW8Num11z0">
    <w:name w:val="WW8Num11z0"/>
    <w:rPr>
      <w:rFonts w:ascii="Arial" w:hAnsi="Arial" w:cs="Arial"/>
      <w:color w:val="000000"/>
      <w:kern w:val="2"/>
      <w:sz w:val="14"/>
      <w:szCs w:val="14"/>
      <w:lang w:eastAsia="it-IT"/>
    </w:rPr>
  </w:style>
  <w:style w:type="character" w:customStyle="1" w:styleId="WW8Num12z0">
    <w:name w:val="WW8Num12z0"/>
    <w:rPr>
      <w:rFonts w:ascii="Symbol" w:hAnsi="Symbol" w:cs="Symbol"/>
    </w:rPr>
  </w:style>
  <w:style w:type="character" w:customStyle="1" w:styleId="WW8Num13z0">
    <w:name w:val="WW8Num13z0"/>
    <w:rPr>
      <w:rFonts w:ascii="Arial" w:hAnsi="Arial" w:cs="Arial" w:hint="default"/>
      <w:strike w:val="0"/>
      <w:dstrike w:val="0"/>
      <w:color w:val="000000"/>
      <w:sz w:val="14"/>
      <w:szCs w:val="14"/>
      <w:lang w:eastAsia="it-IT"/>
    </w:rPr>
  </w:style>
  <w:style w:type="character" w:customStyle="1" w:styleId="WW8Num14z1">
    <w:name w:val="WW8Num14z1"/>
    <w:rPr>
      <w:rFonts w:ascii="Symbol" w:hAnsi="Symbol" w:cs="Symbol"/>
    </w:rPr>
  </w:style>
  <w:style w:type="character" w:customStyle="1" w:styleId="WW8Num14z2">
    <w:name w:val="WW8Num14z2"/>
    <w:rPr>
      <w:b/>
      <w:i w:val="0"/>
    </w:rPr>
  </w:style>
  <w:style w:type="character" w:customStyle="1" w:styleId="WW8Num14z3">
    <w:name w:val="WW8Num14z3"/>
    <w:rPr>
      <w:b/>
      <w:i w:val="0"/>
      <w:strike w:val="0"/>
      <w:dstrike w:val="0"/>
      <w:lang w:eastAsia="it-IT"/>
    </w:rPr>
  </w:style>
  <w:style w:type="character" w:customStyle="1" w:styleId="WW8Num15z0">
    <w:name w:val="WW8Num15z0"/>
    <w:rPr>
      <w:rFonts w:ascii="Wingdings" w:hAnsi="Wingdings" w:cs="Wingdings"/>
      <w:sz w:val="32"/>
      <w:szCs w:val="32"/>
      <w:lang w:eastAsia="ar-SA"/>
    </w:rPr>
  </w:style>
  <w:style w:type="character" w:customStyle="1" w:styleId="WW8Num16z0">
    <w:name w:val="WW8Num16z0"/>
    <w:rPr>
      <w:rFonts w:ascii="Symbol" w:hAnsi="Symbol" w:cs="Symbol"/>
      <w:color w:val="000000"/>
      <w:sz w:val="16"/>
      <w:szCs w:val="16"/>
    </w:rPr>
  </w:style>
  <w:style w:type="character" w:customStyle="1" w:styleId="WW8Num17z0">
    <w:name w:val="WW8Num17z0"/>
    <w:rPr>
      <w:rFonts w:ascii="Symbol" w:hAnsi="Symbol" w:cs="Symbol"/>
      <w:color w:val="000000"/>
    </w:rPr>
  </w:style>
  <w:style w:type="character" w:customStyle="1" w:styleId="WW8Num18z0">
    <w:name w:val="WW8Num18z0"/>
    <w:rPr>
      <w:rFonts w:ascii="Arial" w:hAnsi="Arial" w:cs="Arial"/>
      <w:color w:val="000000"/>
      <w:kern w:val="2"/>
      <w:sz w:val="15"/>
      <w:szCs w:val="15"/>
      <w:lang w:eastAsia="it-IT"/>
    </w:rPr>
  </w:style>
  <w:style w:type="character" w:customStyle="1" w:styleId="WW8Num19z2">
    <w:name w:val="WW8Num19z2"/>
    <w:rPr>
      <w:b/>
      <w:i w:val="0"/>
    </w:rPr>
  </w:style>
  <w:style w:type="character" w:customStyle="1" w:styleId="WW8Num20z0">
    <w:name w:val="WW8Num20z0"/>
    <w:rPr>
      <w:rFonts w:ascii="Symbol" w:hAnsi="Symbol" w:cs="Symbol"/>
      <w:sz w:val="16"/>
      <w:szCs w:val="16"/>
    </w:rPr>
  </w:style>
  <w:style w:type="character" w:customStyle="1" w:styleId="WW8Num21z0">
    <w:name w:val="WW8Num21z0"/>
    <w:rPr>
      <w:rFonts w:ascii="OpenSymbol" w:hAnsi="OpenSymbol" w:cs="Times New Roman"/>
    </w:rPr>
  </w:style>
  <w:style w:type="character" w:customStyle="1" w:styleId="WW8Num22z0">
    <w:name w:val="WW8Num22z0"/>
    <w:rPr>
      <w:b w:val="0"/>
      <w:bCs/>
      <w:i w:val="0"/>
      <w:lang w:eastAsia="it-IT"/>
    </w:rPr>
  </w:style>
  <w:style w:type="character" w:customStyle="1" w:styleId="WW8Num23z0">
    <w:name w:val="WW8Num23z0"/>
    <w:rPr>
      <w:rFonts w:ascii="Arial" w:hAnsi="Arial" w:cs="Arial"/>
      <w:color w:val="000000"/>
      <w:w w:val="100"/>
      <w:sz w:val="14"/>
      <w:szCs w:val="14"/>
      <w:lang w:eastAsia="fr-BE"/>
    </w:rPr>
  </w:style>
  <w:style w:type="character" w:customStyle="1" w:styleId="WW8Num24z0">
    <w:name w:val="WW8Num24z0"/>
    <w:rPr>
      <w:color w:val="000000"/>
      <w:lang w:eastAsia="it-IT"/>
    </w:rPr>
  </w:style>
  <w:style w:type="character" w:customStyle="1" w:styleId="WW8Num25z0">
    <w:name w:val="WW8Num25z0"/>
    <w:rPr>
      <w:rFonts w:ascii="Symbol" w:hAnsi="Symbol" w:cs="Symbol"/>
      <w:color w:val="000000"/>
      <w:sz w:val="16"/>
      <w:szCs w:val="16"/>
    </w:rPr>
  </w:style>
  <w:style w:type="character" w:customStyle="1" w:styleId="WW8Num26z0">
    <w:name w:val="WW8Num26z0"/>
    <w:rPr>
      <w:rFonts w:ascii="Wingdings" w:hAnsi="Wingdings" w:cs="Wingdings" w:hint="default"/>
      <w:i w:val="0"/>
    </w:rPr>
  </w:style>
  <w:style w:type="character" w:customStyle="1" w:styleId="WW8Num27z0">
    <w:name w:val="WW8Num27z0"/>
    <w:rPr>
      <w:rFonts w:ascii="Wingdings" w:hAnsi="Wingdings" w:cs="Wingdings" w:hint="default"/>
      <w:caps w:val="0"/>
      <w:smallCaps w:val="0"/>
      <w:strike w:val="0"/>
      <w:dstrike w:val="0"/>
      <w:vanish w:val="0"/>
      <w:color w:val="000000"/>
      <w:position w:val="0"/>
      <w:sz w:val="32"/>
      <w:szCs w:val="32"/>
      <w:vertAlign w:val="baseline"/>
      <w:lang w:eastAsia="ar-SA"/>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cs="Tahoma" w:hint="default"/>
      <w:b w:val="0"/>
      <w:bCs/>
      <w:i w:val="0"/>
      <w:iCs/>
      <w:strike/>
      <w:color w:val="000000"/>
      <w:kern w:val="2"/>
      <w:sz w:val="24"/>
      <w:szCs w:val="14"/>
    </w:rPr>
  </w:style>
  <w:style w:type="character" w:customStyle="1" w:styleId="WW8Num28z1">
    <w:name w:val="WW8Num28z1"/>
    <w:rPr>
      <w:rFonts w:ascii="Arial" w:hAnsi="Arial" w:cs="Arial" w:hint="default"/>
      <w:b w:val="0"/>
      <w:i w:val="0"/>
      <w:sz w:val="20"/>
      <w:szCs w:val="20"/>
    </w:rPr>
  </w:style>
  <w:style w:type="character" w:customStyle="1" w:styleId="WW8Num28z2">
    <w:name w:val="WW8Num28z2"/>
    <w:rPr>
      <w:rFonts w:ascii="Tahoma" w:hAnsi="Tahoma" w:cs="Tahoma" w:hint="default"/>
      <w:b w:val="0"/>
      <w:bCs/>
      <w:i w:val="0"/>
      <w:iCs/>
      <w:strike/>
      <w:color w:val="000000"/>
      <w:kern w:val="2"/>
      <w:sz w:val="24"/>
      <w:szCs w:val="14"/>
    </w:rPr>
  </w:style>
  <w:style w:type="character" w:customStyle="1" w:styleId="WW8Num28z3">
    <w:name w:val="WW8Num28z3"/>
    <w:rPr>
      <w:rFonts w:ascii="Arial" w:hAnsi="Arial" w:cs="Arial" w:hint="default"/>
      <w:sz w:val="20"/>
      <w:szCs w:val="20"/>
    </w:rPr>
  </w:style>
  <w:style w:type="character" w:customStyle="1" w:styleId="WW8Num28z4">
    <w:name w:val="WW8Num28z4"/>
    <w:rPr>
      <w:rFonts w:hint="default"/>
    </w:rPr>
  </w:style>
  <w:style w:type="character" w:customStyle="1" w:styleId="WW8Num28z5">
    <w:name w:val="WW8Num28z5"/>
    <w:rPr>
      <w:rFonts w:ascii="Wingdings" w:hAnsi="Wingdings" w:cs="Wingdings" w:hint="default"/>
    </w:rPr>
  </w:style>
  <w:style w:type="character" w:customStyle="1" w:styleId="WW8Num28z6">
    <w:name w:val="WW8Num28z6"/>
    <w:rPr>
      <w:rFonts w:ascii="Symbol" w:hAnsi="Symbol" w:cs="Symbol" w:hint="default"/>
    </w:rPr>
  </w:style>
  <w:style w:type="character" w:customStyle="1" w:styleId="WW8Num28z7">
    <w:name w:val="WW8Num28z7"/>
    <w:rPr>
      <w:rFonts w:ascii="Courier New" w:hAnsi="Courier New" w:cs="Courier New" w:hint="default"/>
    </w:rPr>
  </w:style>
  <w:style w:type="character" w:customStyle="1" w:styleId="WW8Num29z0">
    <w:name w:val="WW8Num29z0"/>
    <w:rPr>
      <w:rFonts w:ascii="Trebuchet MS" w:hAnsi="Trebuchet MS" w:cs="Trebuchet MS" w:hint="default"/>
      <w:color w:val="000000"/>
    </w:rPr>
  </w:style>
  <w:style w:type="character" w:customStyle="1" w:styleId="WW8Num30z0">
    <w:name w:val="WW8Num30z0"/>
    <w:rPr>
      <w:b/>
      <w:i/>
      <w:sz w:val="24"/>
    </w:rPr>
  </w:style>
  <w:style w:type="character" w:customStyle="1" w:styleId="WW8Num31z0">
    <w:name w:val="WW8Num31z0"/>
    <w:rPr>
      <w:rFonts w:hint="default"/>
      <w:b/>
      <w:i w:val="0"/>
      <w:sz w:val="24"/>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ascii="Wingdings" w:hAnsi="Wingdings" w:cs="Wingdings" w:hint="default"/>
      <w:sz w:val="18"/>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Trebuchet MS" w:hAnsi="Trebuchet MS" w:cs="Trebuchet MS" w:hint="default"/>
      <w:color w:val="000000"/>
    </w:rPr>
  </w:style>
  <w:style w:type="character" w:customStyle="1" w:styleId="WW8Num38z0">
    <w:name w:val="WW8Num38z0"/>
    <w:rPr>
      <w:rFonts w:ascii="Trebuchet MS" w:hAnsi="Trebuchet MS" w:cs="Trebuchet MS" w:hint="default"/>
      <w:color w:val="000000"/>
    </w:rPr>
  </w:style>
  <w:style w:type="character" w:customStyle="1" w:styleId="WW8Num40z0">
    <w:name w:val="WW8Num40z0"/>
    <w:rPr>
      <w:rFonts w:hint="default"/>
      <w:sz w:val="14"/>
    </w:rPr>
  </w:style>
  <w:style w:type="character" w:customStyle="1" w:styleId="WW8Num41z0">
    <w:name w:val="WW8Num41z0"/>
    <w:rPr>
      <w:rFonts w:ascii="Wingdings" w:hAnsi="Wingdings" w:cs="Wingdings" w:hint="default"/>
    </w:rPr>
  </w:style>
  <w:style w:type="character" w:customStyle="1" w:styleId="WW8Num41z1">
    <w:name w:val="WW8Num41z1"/>
    <w:rPr>
      <w:rFonts w:ascii="Courier New" w:hAnsi="Courier New" w:cs="Courier New" w:hint="default"/>
    </w:rPr>
  </w:style>
  <w:style w:type="character" w:customStyle="1" w:styleId="WW8Num41z3">
    <w:name w:val="WW8Num41z3"/>
    <w:rPr>
      <w:rFonts w:ascii="Symbol" w:hAnsi="Symbol" w:cs="Symbol" w:hint="default"/>
    </w:rPr>
  </w:style>
  <w:style w:type="character" w:customStyle="1" w:styleId="WW8Num42z0">
    <w:name w:val="WW8Num42z0"/>
    <w:rPr>
      <w:rFonts w:hint="default"/>
      <w:b/>
      <w:i w:val="0"/>
      <w:sz w:val="24"/>
    </w:rPr>
  </w:style>
  <w:style w:type="character" w:customStyle="1" w:styleId="WW8Num43z0">
    <w:name w:val="WW8Num43z0"/>
    <w:rPr>
      <w:strike w:val="0"/>
      <w:dstrike w:val="0"/>
    </w:rPr>
  </w:style>
  <w:style w:type="character" w:customStyle="1" w:styleId="WW8Num45z0">
    <w:name w:val="WW8Num45z0"/>
    <w:rPr>
      <w:rFonts w:ascii="Noto Sans Symbols" w:eastAsia="Noto Sans Symbols" w:hAnsi="Noto Sans Symbols" w:cs="Noto Sans Symbols"/>
    </w:rPr>
  </w:style>
  <w:style w:type="character" w:customStyle="1" w:styleId="WW8Num45z1">
    <w:name w:val="WW8Num45z1"/>
    <w:rPr>
      <w:rFonts w:ascii="Courier New" w:eastAsia="Courier New" w:hAnsi="Courier New" w:cs="Courier New"/>
    </w:rPr>
  </w:style>
  <w:style w:type="character" w:customStyle="1" w:styleId="WW8Num47z0">
    <w:name w:val="WW8Num47z0"/>
    <w:rPr>
      <w:rFonts w:hint="default"/>
      <w:i w:val="0"/>
    </w:rPr>
  </w:style>
  <w:style w:type="character" w:customStyle="1" w:styleId="WW8Num48z0">
    <w:name w:val="WW8Num48z0"/>
    <w:rPr>
      <w:rFonts w:ascii="Wingdings" w:hAnsi="Wingdings" w:cs="Wingdings" w:hint="default"/>
    </w:rPr>
  </w:style>
  <w:style w:type="character" w:customStyle="1" w:styleId="WW8Num48z1">
    <w:name w:val="WW8Num48z1"/>
    <w:rPr>
      <w:rFonts w:ascii="Trebuchet MS" w:eastAsia="Times New Roman" w:hAnsi="Trebuchet MS" w:cs="Times New Roman" w:hint="default"/>
    </w:rPr>
  </w:style>
  <w:style w:type="character" w:customStyle="1" w:styleId="WW8Num48z3">
    <w:name w:val="WW8Num48z3"/>
    <w:rPr>
      <w:rFonts w:ascii="Symbol" w:hAnsi="Symbol" w:cs="Symbol" w:hint="default"/>
    </w:rPr>
  </w:style>
  <w:style w:type="character" w:customStyle="1" w:styleId="WW8Num48z4">
    <w:name w:val="WW8Num48z4"/>
    <w:rPr>
      <w:rFonts w:ascii="Courier New" w:hAnsi="Courier New" w:cs="Courier New" w:hint="default"/>
    </w:rPr>
  </w:style>
  <w:style w:type="character" w:customStyle="1" w:styleId="WW8Num49z1">
    <w:name w:val="WW8Num49z1"/>
    <w:rPr>
      <w:b/>
      <w:i/>
      <w:dstrike/>
      <w:sz w:val="24"/>
      <w:szCs w:val="24"/>
    </w:rPr>
  </w:style>
  <w:style w:type="character" w:customStyle="1" w:styleId="WW8Num49z3">
    <w:name w:val="WW8Num49z3"/>
    <w:rPr>
      <w:rFonts w:eastAsia="Times New Roman" w:cs="Arial"/>
      <w:b/>
      <w:i/>
      <w:strike/>
      <w:color w:val="00000A"/>
      <w:sz w:val="24"/>
      <w:szCs w:val="24"/>
    </w:rPr>
  </w:style>
  <w:style w:type="character" w:customStyle="1" w:styleId="WW8NumSt12z0">
    <w:name w:val="WW8NumSt12z0"/>
    <w:rPr>
      <w:rFonts w:eastAsia="Times New Roman" w:cs="Arial"/>
      <w:b/>
      <w:i/>
      <w:strike w:val="0"/>
      <w:dstrike w:val="0"/>
      <w:color w:val="00000A"/>
      <w:sz w:val="24"/>
      <w:szCs w:val="24"/>
    </w:rPr>
  </w:style>
  <w:style w:type="character" w:customStyle="1" w:styleId="Carpredefinitoparagrafo2">
    <w:name w:val="Car. predefinito paragrafo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4">
    <w:name w:val="WW8Num2z4"/>
  </w:style>
  <w:style w:type="character" w:customStyle="1" w:styleId="WW8Num2z8">
    <w:name w:val="WW8Num2z8"/>
  </w:style>
  <w:style w:type="character" w:customStyle="1" w:styleId="WW8Num3z1">
    <w:name w:val="WW8Num3z1"/>
    <w:rPr>
      <w:rFonts w:ascii="Arial" w:hAnsi="Arial" w:cs="Arial"/>
      <w:b w:val="0"/>
      <w:i w:val="0"/>
      <w:sz w:val="20"/>
      <w:szCs w:val="20"/>
    </w:rPr>
  </w:style>
  <w:style w:type="character" w:customStyle="1" w:styleId="WW8Num3z3">
    <w:name w:val="WW8Num3z3"/>
    <w:rPr>
      <w:rFonts w:ascii="Arial" w:hAnsi="Arial" w:cs="Arial"/>
      <w:sz w:val="20"/>
      <w:szCs w:val="20"/>
    </w:rPr>
  </w:style>
  <w:style w:type="character" w:customStyle="1" w:styleId="WW8Num3z4">
    <w:name w:val="WW8Num3z4"/>
  </w:style>
  <w:style w:type="character" w:customStyle="1" w:styleId="WW8Num3z5">
    <w:name w:val="WW8Num3z5"/>
    <w:rPr>
      <w:rFonts w:ascii="Wingdings" w:hAnsi="Wingdings" w:cs="Wingdings"/>
    </w:rPr>
  </w:style>
  <w:style w:type="character" w:customStyle="1" w:styleId="WW8Num3z6">
    <w:name w:val="WW8Num3z6"/>
    <w:rPr>
      <w:rFonts w:ascii="Symbol" w:hAnsi="Symbol" w:cs="Symbol"/>
    </w:rPr>
  </w:style>
  <w:style w:type="character" w:customStyle="1" w:styleId="WW8Num3z7">
    <w:name w:val="WW8Num3z7"/>
    <w:rPr>
      <w:rFonts w:ascii="Courier New" w:hAnsi="Courier New" w:cs="Courier New"/>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bCs w:val="0"/>
      <w:sz w:val="28"/>
      <w:szCs w:val="28"/>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3">
    <w:name w:val="WW8Num6z3"/>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b/>
      <w:i w:val="0"/>
    </w:rPr>
  </w:style>
  <w:style w:type="character" w:customStyle="1" w:styleId="WW8Num7z4">
    <w:name w:val="WW8Num7z4"/>
    <w:rPr>
      <w:rFonts w:ascii="Times New Roman" w:hAnsi="Times New Roman" w:cs="Times New Roman"/>
    </w:rPr>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rPr>
      <w:rFonts w:ascii="Wingdings" w:hAnsi="Wingdings" w:cs="Wingdings"/>
    </w:rPr>
  </w:style>
  <w:style w:type="character" w:customStyle="1" w:styleId="WW8Num8z3">
    <w:name w:val="WW8Num8z3"/>
    <w:rPr>
      <w:rFonts w:ascii="Arial" w:hAnsi="Arial" w:cs="Arial"/>
      <w:sz w:val="22"/>
      <w:szCs w:val="22"/>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4z0">
    <w:name w:val="WW8Num14z0"/>
    <w:rPr>
      <w:color w:val="000000"/>
    </w:rPr>
  </w:style>
  <w:style w:type="character" w:customStyle="1" w:styleId="WW8Num15z1">
    <w:name w:val="WW8Num15z1"/>
    <w:rPr>
      <w:rFonts w:ascii="Symbol" w:hAnsi="Symbol" w:cs="Symbol"/>
    </w:rPr>
  </w:style>
  <w:style w:type="character" w:customStyle="1" w:styleId="WW8Num15z2">
    <w:name w:val="WW8Num15z2"/>
    <w:rPr>
      <w:b/>
      <w:i w:val="0"/>
    </w:rPr>
  </w:style>
  <w:style w:type="character" w:customStyle="1" w:styleId="WW8Num15z3">
    <w:name w:val="WW8Num15z3"/>
    <w:rPr>
      <w:b/>
      <w:i w:val="0"/>
      <w:strike w:val="0"/>
      <w:dstrike w:val="0"/>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9z0">
    <w:name w:val="WW8Num19z0"/>
    <w:rPr>
      <w:rFonts w:ascii="Arial" w:hAnsi="Arial" w:cs="Arial"/>
      <w:color w:val="000000"/>
      <w:kern w:val="2"/>
      <w:sz w:val="15"/>
      <w:szCs w:val="15"/>
    </w:rPr>
  </w:style>
  <w:style w:type="character" w:customStyle="1" w:styleId="WW8Num20z1">
    <w:name w:val="WW8Num20z1"/>
  </w:style>
  <w:style w:type="character" w:customStyle="1" w:styleId="WW8Num20z2">
    <w:name w:val="WW8Num20z2"/>
    <w:rPr>
      <w:b/>
      <w:i w:val="0"/>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9z1">
    <w:name w:val="WW8Num9z1"/>
  </w:style>
  <w:style w:type="character" w:customStyle="1" w:styleId="WW8Num9z2">
    <w:name w:val="WW8Num9z2"/>
    <w:rPr>
      <w:rFonts w:ascii="Wingdings" w:hAnsi="Wingdings" w:cs="Wingdings"/>
    </w:rPr>
  </w:style>
  <w:style w:type="character" w:customStyle="1" w:styleId="WW8Num9z3">
    <w:name w:val="WW8Num9z3"/>
    <w:rPr>
      <w:rFonts w:ascii="Arial" w:hAnsi="Arial" w:cs="Arial"/>
      <w:sz w:val="22"/>
      <w:szCs w:val="22"/>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rPr>
      <w:rFonts w:ascii="Symbol" w:hAnsi="Symbol" w:cs="Symbol"/>
    </w:rPr>
  </w:style>
  <w:style w:type="character" w:customStyle="1" w:styleId="WW8Num25z2">
    <w:name w:val="WW8Num25z2"/>
    <w:rPr>
      <w:b/>
      <w:i w:val="0"/>
    </w:rPr>
  </w:style>
  <w:style w:type="character" w:customStyle="1" w:styleId="WW8Num25z3">
    <w:name w:val="WW8Num25z3"/>
    <w:rPr>
      <w:b/>
      <w:i w:val="0"/>
      <w:strike w:val="0"/>
      <w:dstrike w:val="0"/>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6z3">
    <w:name w:val="WW8Num26z3"/>
    <w:rPr>
      <w:rFonts w:ascii="Symbol" w:hAnsi="Symbol" w:cs="Symbol"/>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rPr>
      <w:b/>
      <w:i w:val="0"/>
    </w:rPr>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rPr>
      <w:b w:val="0"/>
      <w:color w:val="auto"/>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1z4">
    <w:name w:val="WW8Num31z4"/>
    <w:rPr>
      <w:rFonts w:ascii="Courier New" w:hAnsi="Courier New" w:cs="Courier New"/>
    </w:rPr>
  </w:style>
  <w:style w:type="character" w:customStyle="1" w:styleId="WW8Num32z0">
    <w:name w:val="WW8Num32z0"/>
    <w:rPr>
      <w:rFonts w:ascii="OpenSymbol" w:hAnsi="OpenSymbol"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eastAsia="Calibri" w:hAnsi="Symbol" w:cs="Symbol"/>
      <w:color w:val="000000"/>
      <w:sz w:val="16"/>
      <w:szCs w:val="16"/>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Carpredefinitoparagrafo1">
    <w:name w:val="Car. predefinito paragrafo1"/>
  </w:style>
  <w:style w:type="character" w:customStyle="1" w:styleId="WW8Num17z1">
    <w:name w:val="WW8Num17z1"/>
  </w:style>
  <w:style w:type="character" w:customStyle="1" w:styleId="WW8Num17z2">
    <w:name w:val="WW8Num17z2"/>
  </w:style>
  <w:style w:type="character" w:customStyle="1" w:styleId="WW8Num17z3">
    <w:name w:val="WW8Num17z3"/>
    <w:rPr>
      <w:b/>
    </w:rPr>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Symbol" w:hAnsi="Symbol" w:cs="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2">
    <w:name w:val="WW8Num48z2"/>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b/>
    </w:rPr>
  </w:style>
  <w:style w:type="character" w:customStyle="1" w:styleId="WW8Num49z2">
    <w:name w:val="WW8Num49z2"/>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Times New Roman" w:eastAsia="Times New Roman" w:hAnsi="Times New Roman" w:cs="Times New Roman"/>
    </w:rPr>
  </w:style>
  <w:style w:type="character" w:customStyle="1" w:styleId="WW8Num51z1">
    <w:name w:val="WW8Num51z1"/>
    <w:rPr>
      <w:rFonts w:ascii="Courier New" w:hAnsi="Courier New" w:cs="Courier New"/>
    </w:rPr>
  </w:style>
  <w:style w:type="character" w:customStyle="1" w:styleId="WW8Num51z2">
    <w:name w:val="WW8Num51z2"/>
    <w:rPr>
      <w:rFonts w:ascii="Wingdings" w:hAnsi="Wingdings" w:cs="Wingdings"/>
    </w:rPr>
  </w:style>
  <w:style w:type="character" w:customStyle="1" w:styleId="WW8Num51z3">
    <w:name w:val="WW8Num51z3"/>
    <w:rPr>
      <w:rFonts w:ascii="Symbol" w:hAnsi="Symbol" w:cs="Symbol"/>
    </w:rPr>
  </w:style>
  <w:style w:type="character" w:customStyle="1" w:styleId="WW8Num52z0">
    <w:name w:val="WW8Num52z0"/>
    <w:rPr>
      <w:b/>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Times New Roman" w:hAnsi="Times New Roman" w:cs="Times New Roman"/>
      <w:b w:val="0"/>
    </w:rPr>
  </w:style>
  <w:style w:type="character" w:customStyle="1" w:styleId="WW8Num53z1">
    <w:name w:val="WW8Num53z1"/>
    <w:rPr>
      <w:rFonts w:ascii="Courier New" w:hAnsi="Courier New" w:cs="Courier New"/>
    </w:rPr>
  </w:style>
  <w:style w:type="character" w:customStyle="1" w:styleId="WW8Num53z2">
    <w:name w:val="WW8Num53z2"/>
    <w:rPr>
      <w:rFonts w:ascii="Wingdings" w:hAnsi="Wingdings" w:cs="Wingdings"/>
    </w:rPr>
  </w:style>
  <w:style w:type="character" w:customStyle="1" w:styleId="WW8Num53z3">
    <w:name w:val="WW8Num53z3"/>
    <w:rPr>
      <w:rFonts w:ascii="Symbol" w:hAnsi="Symbol" w:cs="Symbol"/>
    </w:rPr>
  </w:style>
  <w:style w:type="character" w:customStyle="1" w:styleId="WW8Num54z0">
    <w:name w:val="WW8Num54z0"/>
    <w:rPr>
      <w:rFonts w:ascii="Symbol" w:hAnsi="Symbol" w:cs="Symbol"/>
      <w:sz w:val="20"/>
    </w:rPr>
  </w:style>
  <w:style w:type="character" w:customStyle="1" w:styleId="WW8Num54z1">
    <w:name w:val="WW8Num54z1"/>
    <w:rPr>
      <w:rFonts w:ascii="Courier New" w:hAnsi="Courier New" w:cs="Courier New"/>
      <w:sz w:val="20"/>
    </w:rPr>
  </w:style>
  <w:style w:type="character" w:customStyle="1" w:styleId="WW8Num54z2">
    <w:name w:val="WW8Num54z2"/>
    <w:rPr>
      <w:rFonts w:ascii="Wingdings" w:hAnsi="Wingdings" w:cs="Wingdings"/>
      <w:sz w:val="20"/>
    </w:rPr>
  </w:style>
  <w:style w:type="character" w:customStyle="1" w:styleId="WW8Num55z0">
    <w:name w:val="WW8Num55z0"/>
    <w:rPr>
      <w:b/>
      <w:i w:val="0"/>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Symbol" w:hAnsi="Symbol" w:cs="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cs="Wingdings"/>
    </w:rPr>
  </w:style>
  <w:style w:type="character" w:customStyle="1" w:styleId="WW8Num57z0">
    <w:name w:val="WW8Num57z0"/>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style>
  <w:style w:type="character" w:customStyle="1" w:styleId="WW8Num58z1">
    <w:name w:val="WW8Num58z1"/>
  </w:style>
  <w:style w:type="character" w:customStyle="1" w:styleId="WW8Num58z2">
    <w:name w:val="WW8Num58z2"/>
    <w:rPr>
      <w:b/>
      <w:i w:val="0"/>
    </w:rPr>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b/>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ascii="Times New Roman" w:hAnsi="Times New Roman" w:cs="Times New Roman"/>
      <w:b/>
      <w:color w:val="000000"/>
      <w:sz w:val="24"/>
    </w:rPr>
  </w:style>
  <w:style w:type="character" w:customStyle="1" w:styleId="WW8Num60z1">
    <w:name w:val="WW8Num60z1"/>
    <w:rPr>
      <w:rFonts w:ascii="Times New Roman" w:hAnsi="Times New Roman" w:cs="Times New Roman"/>
      <w:b w:val="0"/>
      <w:color w:val="000000"/>
      <w:sz w:val="24"/>
    </w:rPr>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Symbol" w:hAnsi="Symbol" w:cs="Symbol"/>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cs="Wingdings"/>
    </w:rPr>
  </w:style>
  <w:style w:type="character" w:customStyle="1" w:styleId="WW8Num63z0">
    <w:name w:val="WW8Num63z0"/>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St64z1">
    <w:name w:val="WW8NumSt64z1"/>
  </w:style>
  <w:style w:type="character" w:customStyle="1" w:styleId="WW8NumSt64z2">
    <w:name w:val="WW8NumSt64z2"/>
  </w:style>
  <w:style w:type="character" w:customStyle="1" w:styleId="WW8NumSt64z3">
    <w:name w:val="WW8NumSt64z3"/>
  </w:style>
  <w:style w:type="character" w:customStyle="1" w:styleId="WW8NumSt64z4">
    <w:name w:val="WW8NumSt64z4"/>
  </w:style>
  <w:style w:type="character" w:customStyle="1" w:styleId="WW8NumSt64z5">
    <w:name w:val="WW8NumSt64z5"/>
  </w:style>
  <w:style w:type="character" w:customStyle="1" w:styleId="WW8NumSt64z6">
    <w:name w:val="WW8NumSt64z6"/>
  </w:style>
  <w:style w:type="character" w:customStyle="1" w:styleId="WW8NumSt64z7">
    <w:name w:val="WW8NumSt64z7"/>
  </w:style>
  <w:style w:type="character" w:customStyle="1" w:styleId="WW8NumSt64z8">
    <w:name w:val="WW8NumSt64z8"/>
  </w:style>
  <w:style w:type="character" w:customStyle="1" w:styleId="WW8NumSt65z1">
    <w:name w:val="WW8NumSt65z1"/>
  </w:style>
  <w:style w:type="character" w:customStyle="1" w:styleId="WW8NumSt65z2">
    <w:name w:val="WW8NumSt65z2"/>
  </w:style>
  <w:style w:type="character" w:customStyle="1" w:styleId="WW8NumSt65z3">
    <w:name w:val="WW8NumSt65z3"/>
  </w:style>
  <w:style w:type="character" w:customStyle="1" w:styleId="WW8NumSt65z4">
    <w:name w:val="WW8NumSt65z4"/>
  </w:style>
  <w:style w:type="character" w:customStyle="1" w:styleId="WW8NumSt65z5">
    <w:name w:val="WW8NumSt65z5"/>
  </w:style>
  <w:style w:type="character" w:customStyle="1" w:styleId="WW8NumSt65z6">
    <w:name w:val="WW8NumSt65z6"/>
  </w:style>
  <w:style w:type="character" w:customStyle="1" w:styleId="WW8NumSt65z7">
    <w:name w:val="WW8NumSt65z7"/>
  </w:style>
  <w:style w:type="character" w:customStyle="1" w:styleId="WW8NumSt65z8">
    <w:name w:val="WW8NumSt65z8"/>
  </w:style>
  <w:style w:type="character" w:customStyle="1" w:styleId="WW8NumSt66z1">
    <w:name w:val="WW8NumSt66z1"/>
  </w:style>
  <w:style w:type="character" w:customStyle="1" w:styleId="WW8NumSt66z2">
    <w:name w:val="WW8NumSt66z2"/>
  </w:style>
  <w:style w:type="character" w:customStyle="1" w:styleId="WW8NumSt66z3">
    <w:name w:val="WW8NumSt66z3"/>
  </w:style>
  <w:style w:type="character" w:customStyle="1" w:styleId="WW8NumSt66z4">
    <w:name w:val="WW8NumSt66z4"/>
  </w:style>
  <w:style w:type="character" w:customStyle="1" w:styleId="WW8NumSt66z5">
    <w:name w:val="WW8NumSt66z5"/>
  </w:style>
  <w:style w:type="character" w:customStyle="1" w:styleId="WW8NumSt66z6">
    <w:name w:val="WW8NumSt66z6"/>
  </w:style>
  <w:style w:type="character" w:customStyle="1" w:styleId="WW8NumSt66z7">
    <w:name w:val="WW8NumSt66z7"/>
  </w:style>
  <w:style w:type="character" w:customStyle="1" w:styleId="WW8NumSt66z8">
    <w:name w:val="WW8NumSt66z8"/>
  </w:style>
  <w:style w:type="character" w:customStyle="1" w:styleId="WW8NumSt69z1">
    <w:name w:val="WW8NumSt69z1"/>
  </w:style>
  <w:style w:type="character" w:customStyle="1" w:styleId="WW8NumSt69z2">
    <w:name w:val="WW8NumSt69z2"/>
  </w:style>
  <w:style w:type="character" w:customStyle="1" w:styleId="WW8NumSt69z3">
    <w:name w:val="WW8NumSt69z3"/>
  </w:style>
  <w:style w:type="character" w:customStyle="1" w:styleId="WW8NumSt69z4">
    <w:name w:val="WW8NumSt69z4"/>
  </w:style>
  <w:style w:type="character" w:customStyle="1" w:styleId="WW8NumSt69z5">
    <w:name w:val="WW8NumSt69z5"/>
  </w:style>
  <w:style w:type="character" w:customStyle="1" w:styleId="WW8NumSt69z6">
    <w:name w:val="WW8NumSt69z6"/>
  </w:style>
  <w:style w:type="character" w:customStyle="1" w:styleId="WW8NumSt69z7">
    <w:name w:val="WW8NumSt69z7"/>
  </w:style>
  <w:style w:type="character" w:customStyle="1" w:styleId="WW8NumSt69z8">
    <w:name w:val="WW8NumSt69z8"/>
  </w:style>
  <w:style w:type="character" w:customStyle="1" w:styleId="Caratterepredefinitoparagrafo">
    <w:name w:val="Carattere predefinito paragrafo"/>
  </w:style>
  <w:style w:type="character" w:styleId="Collegamentoipertestuale">
    <w:name w:val="Hyperlink"/>
    <w:rPr>
      <w:color w:val="0000FF"/>
      <w:u w:val="single"/>
    </w:rPr>
  </w:style>
  <w:style w:type="character" w:customStyle="1" w:styleId="Caratteredellanota">
    <w:name w:val="Carattere della nota"/>
    <w:rPr>
      <w:vertAlign w:val="superscript"/>
    </w:rPr>
  </w:style>
  <w:style w:type="character" w:styleId="Numeropagina">
    <w:name w:val="page number"/>
    <w:basedOn w:val="Caratterepredefinitoparagrafo"/>
  </w:style>
  <w:style w:type="character" w:styleId="Enfasigrassetto">
    <w:name w:val="Strong"/>
    <w:qFormat/>
    <w:rPr>
      <w:b/>
      <w:bCs/>
    </w:rPr>
  </w:style>
  <w:style w:type="character" w:styleId="Collegamentovisitato">
    <w:name w:val="FollowedHyperlink"/>
    <w:rPr>
      <w:color w:val="800080"/>
      <w:u w:val="single"/>
    </w:rPr>
  </w:style>
  <w:style w:type="character" w:customStyle="1" w:styleId="FontStyle45">
    <w:name w:val="Font Style45"/>
    <w:rPr>
      <w:rFonts w:ascii="Times New Roman" w:hAnsi="Times New Roman" w:cs="Times New Roman"/>
      <w:sz w:val="22"/>
      <w:szCs w:val="22"/>
    </w:rPr>
  </w:style>
  <w:style w:type="character" w:customStyle="1" w:styleId="FontStyle44">
    <w:name w:val="Font Style44"/>
    <w:rPr>
      <w:rFonts w:ascii="Times New Roman" w:hAnsi="Times New Roman" w:cs="Times New Roman"/>
      <w:b/>
      <w:bCs/>
      <w:sz w:val="22"/>
      <w:szCs w:val="22"/>
    </w:rPr>
  </w:style>
  <w:style w:type="character" w:customStyle="1" w:styleId="FontStyle47">
    <w:name w:val="Font Style47"/>
    <w:rPr>
      <w:rFonts w:ascii="Times New Roman" w:hAnsi="Times New Roman" w:cs="Times New Roman"/>
      <w:b/>
      <w:bCs/>
      <w:i/>
      <w:iCs/>
      <w:sz w:val="20"/>
      <w:szCs w:val="20"/>
    </w:rPr>
  </w:style>
  <w:style w:type="character" w:customStyle="1" w:styleId="FontStyle48">
    <w:name w:val="Font Style48"/>
    <w:rPr>
      <w:rFonts w:ascii="Lucida Sans Unicode" w:hAnsi="Lucida Sans Unicode" w:cs="Lucida Sans Unicode"/>
      <w:b/>
      <w:bCs/>
      <w:i/>
      <w:iCs/>
      <w:spacing w:val="40"/>
      <w:sz w:val="20"/>
      <w:szCs w:val="20"/>
    </w:rPr>
  </w:style>
  <w:style w:type="character" w:customStyle="1" w:styleId="FontStyle49">
    <w:name w:val="Font Style49"/>
    <w:rPr>
      <w:rFonts w:ascii="Times New Roman" w:hAnsi="Times New Roman" w:cs="Times New Roman"/>
      <w:b/>
      <w:bCs/>
      <w:i/>
      <w:iCs/>
      <w:sz w:val="20"/>
      <w:szCs w:val="20"/>
    </w:rPr>
  </w:style>
  <w:style w:type="character" w:customStyle="1" w:styleId="usoboll1Carattere">
    <w:name w:val="usoboll1 Carattere"/>
    <w:rPr>
      <w:sz w:val="24"/>
      <w:szCs w:val="24"/>
      <w:lang w:val="it-IT" w:bidi="ar-SA"/>
    </w:rPr>
  </w:style>
  <w:style w:type="character" w:customStyle="1" w:styleId="CarattereCarattere6">
    <w:name w:val="Carattere Carattere6"/>
    <w:rPr>
      <w:rFonts w:ascii="Trebuchet MS" w:hAnsi="Trebuchet MS" w:cs="Trebuchet MS"/>
      <w:kern w:val="2"/>
      <w:sz w:val="24"/>
      <w:szCs w:val="24"/>
      <w:lang w:val="x-none"/>
    </w:rPr>
  </w:style>
  <w:style w:type="character" w:customStyle="1" w:styleId="Rimandocommento1">
    <w:name w:val="Rimando commento1"/>
    <w:rPr>
      <w:sz w:val="16"/>
      <w:szCs w:val="16"/>
    </w:rPr>
  </w:style>
  <w:style w:type="character" w:customStyle="1" w:styleId="CarattereCarattere11">
    <w:name w:val="Carattere Carattere11"/>
    <w:rPr>
      <w:rFonts w:ascii="Arial" w:hAnsi="Arial" w:cs="Arial"/>
      <w:b/>
      <w:bCs/>
      <w:sz w:val="26"/>
      <w:szCs w:val="26"/>
      <w:lang w:eastAsia="zh-CN"/>
    </w:rPr>
  </w:style>
  <w:style w:type="character" w:customStyle="1" w:styleId="WW8Num12z1">
    <w:name w:val="WW8Num12z1"/>
  </w:style>
  <w:style w:type="character" w:customStyle="1" w:styleId="WW8Num12z2">
    <w:name w:val="WW8Num12z2"/>
  </w:style>
  <w:style w:type="character" w:customStyle="1" w:styleId="WW8Num12z3">
    <w:name w:val="WW8Num12z3"/>
    <w:rPr>
      <w:rFonts w:ascii="Times New Roman" w:hAnsi="Times New Roman" w:cs="Times New Roman"/>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21z3">
    <w:name w:val="WW8Num21z3"/>
    <w:rPr>
      <w:rFonts w:ascii="Arial" w:eastAsia="Times New Roman" w:hAnsi="Arial" w:cs="Arial"/>
      <w:sz w:val="22"/>
      <w:szCs w:val="22"/>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SottotitoloCarattere">
    <w:name w:val="Sottotitolo Carattere"/>
    <w:rPr>
      <w:rFonts w:ascii="Book Antiqua" w:hAnsi="Book Antiqua" w:cs="Book Antiqua"/>
      <w:b/>
      <w:sz w:val="28"/>
      <w:szCs w:val="24"/>
      <w:lang w:val="it-IT" w:bidi="ar-SA"/>
    </w:rPr>
  </w:style>
  <w:style w:type="character" w:customStyle="1" w:styleId="RientrocorpodeltestoCarattere">
    <w:name w:val="Rientro corpo del testo Carattere"/>
    <w:rPr>
      <w:sz w:val="24"/>
      <w:szCs w:val="24"/>
      <w:lang w:val="it-IT" w:bidi="ar-SA"/>
    </w:rPr>
  </w:style>
  <w:style w:type="character" w:customStyle="1" w:styleId="Rientrocorpodeltesto2Carattere">
    <w:name w:val="Rientro corpo del testo 2 Carattere"/>
    <w:rPr>
      <w:sz w:val="24"/>
      <w:szCs w:val="24"/>
      <w:lang w:val="it-IT" w:bidi="ar-SA"/>
    </w:rPr>
  </w:style>
  <w:style w:type="character" w:customStyle="1" w:styleId="CarattereCarattere5">
    <w:name w:val="Carattere Carattere5"/>
    <w:rPr>
      <w:sz w:val="24"/>
      <w:szCs w:val="24"/>
      <w:lang w:eastAsia="zh-CN"/>
    </w:rPr>
  </w:style>
  <w:style w:type="character" w:customStyle="1" w:styleId="CarattereCarattere4">
    <w:name w:val="Carattere Carattere4"/>
    <w:rPr>
      <w:rFonts w:ascii="Book Antiqua" w:hAnsi="Book Antiqua" w:cs="Book Antiqua"/>
      <w:b/>
      <w:sz w:val="28"/>
      <w:szCs w:val="24"/>
      <w:lang w:eastAsia="zh-CN"/>
    </w:rPr>
  </w:style>
  <w:style w:type="character" w:customStyle="1" w:styleId="CarattereCarattere12">
    <w:name w:val="Carattere Carattere12"/>
    <w:rPr>
      <w:b/>
      <w:bCs/>
      <w:color w:val="000000"/>
      <w:sz w:val="24"/>
      <w:szCs w:val="24"/>
      <w:lang w:eastAsia="zh-CN"/>
    </w:rPr>
  </w:style>
  <w:style w:type="character" w:customStyle="1" w:styleId="Corpotesto-nCarattere">
    <w:name w:val="Corpo testo-n Carattere"/>
    <w:rPr>
      <w:color w:val="000000"/>
      <w:sz w:val="24"/>
      <w:szCs w:val="24"/>
      <w:lang w:eastAsia="zh-CN"/>
    </w:rPr>
  </w:style>
  <w:style w:type="character" w:customStyle="1" w:styleId="CarattereCarattere7">
    <w:name w:val="Carattere Carattere7"/>
    <w:rPr>
      <w:sz w:val="24"/>
      <w:szCs w:val="24"/>
      <w:lang w:eastAsia="zh-CN"/>
    </w:rPr>
  </w:style>
  <w:style w:type="character" w:customStyle="1" w:styleId="CarattereCarattere8">
    <w:name w:val="Carattere Carattere8"/>
    <w:rPr>
      <w:rFonts w:ascii="Tahoma" w:hAnsi="Tahoma" w:cs="Tahoma"/>
      <w:sz w:val="16"/>
      <w:szCs w:val="16"/>
      <w:lang w:eastAsia="zh-CN"/>
    </w:rPr>
  </w:style>
  <w:style w:type="character" w:customStyle="1" w:styleId="CarattereCarattere3">
    <w:name w:val="Carattere Carattere3"/>
    <w:rPr>
      <w:sz w:val="16"/>
      <w:szCs w:val="16"/>
      <w:lang w:eastAsia="zh-CN"/>
    </w:rPr>
  </w:style>
  <w:style w:type="character" w:customStyle="1" w:styleId="CarattereCarattere13">
    <w:name w:val="Carattere Carattere13"/>
    <w:rPr>
      <w:b/>
      <w:bCs/>
      <w:color w:val="000000"/>
      <w:sz w:val="24"/>
      <w:szCs w:val="24"/>
      <w:lang w:eastAsia="zh-CN"/>
    </w:rPr>
  </w:style>
  <w:style w:type="character" w:customStyle="1" w:styleId="Titolo2Carattere1">
    <w:name w:val="Titolo 2 Carattere1"/>
    <w:rPr>
      <w:rFonts w:ascii="Calibri Light" w:eastAsia="Times New Roman" w:hAnsi="Calibri Light" w:cs="Times New Roman"/>
      <w:b/>
      <w:bCs/>
      <w:i/>
      <w:iCs/>
      <w:color w:val="00000A"/>
      <w:kern w:val="2"/>
      <w:sz w:val="28"/>
      <w:szCs w:val="28"/>
    </w:rPr>
  </w:style>
  <w:style w:type="character" w:customStyle="1" w:styleId="Titolo3Carattere1">
    <w:name w:val="Titolo 3 Carattere1"/>
    <w:rPr>
      <w:rFonts w:ascii="Calibri Light" w:eastAsia="Times New Roman" w:hAnsi="Calibri Light" w:cs="Times New Roman"/>
      <w:b/>
      <w:bCs/>
      <w:color w:val="00000A"/>
      <w:kern w:val="2"/>
      <w:sz w:val="26"/>
      <w:szCs w:val="26"/>
    </w:rPr>
  </w:style>
  <w:style w:type="character" w:customStyle="1" w:styleId="CarattereCarattere10">
    <w:name w:val="Carattere Carattere10"/>
    <w:rPr>
      <w:b/>
      <w:bCs/>
      <w:sz w:val="28"/>
      <w:szCs w:val="28"/>
      <w:lang w:eastAsia="zh-CN"/>
    </w:rPr>
  </w:style>
  <w:style w:type="character" w:customStyle="1" w:styleId="DefaultParagraphFont1">
    <w:name w:val="Default Paragraph Font1"/>
  </w:style>
  <w:style w:type="character" w:customStyle="1" w:styleId="Titolo1Carattere">
    <w:name w:val="Titolo 1 Carattere"/>
    <w:rPr>
      <w:rFonts w:ascii="Times New Roman" w:eastAsia="Times New Roman" w:hAnsi="Times New Roman" w:cs="Times New Roman"/>
      <w:b/>
      <w:bCs/>
      <w:smallCaps/>
      <w:sz w:val="28"/>
      <w:szCs w:val="28"/>
    </w:rPr>
  </w:style>
  <w:style w:type="character" w:customStyle="1" w:styleId="Titolo4Carattere">
    <w:name w:val="Titolo 4 Carattere"/>
    <w:rPr>
      <w:rFonts w:ascii="Times New Roman" w:eastAsia="Times New Roman" w:hAnsi="Times New Roman" w:cs="Times New Roman"/>
      <w:sz w:val="24"/>
      <w:szCs w:val="24"/>
    </w:rPr>
  </w:style>
  <w:style w:type="character" w:customStyle="1" w:styleId="NormalBoldChar">
    <w:name w:val="NormalBold Char"/>
    <w:rPr>
      <w:rFonts w:ascii="Times New Roman" w:hAnsi="Times New Roman" w:cs="Times New Roman"/>
      <w:b/>
      <w:bCs/>
      <w:sz w:val="24"/>
      <w:szCs w:val="24"/>
    </w:rPr>
  </w:style>
  <w:style w:type="character" w:customStyle="1" w:styleId="DeltaViewInsertion">
    <w:name w:val="DeltaView Insertion"/>
    <w:rPr>
      <w:b/>
      <w:bCs/>
      <w:i/>
      <w:iCs/>
      <w:spacing w:val="0"/>
    </w:rPr>
  </w:style>
  <w:style w:type="character" w:customStyle="1" w:styleId="PidipaginaCarattere">
    <w:name w:val="Piè di pagina Carattere"/>
    <w:rPr>
      <w:rFonts w:ascii="Times New Roman" w:eastAsia="Times New Roman" w:hAnsi="Times New Roman" w:cs="Times New Roman"/>
      <w:sz w:val="24"/>
      <w:szCs w:val="24"/>
    </w:rPr>
  </w:style>
  <w:style w:type="character" w:customStyle="1" w:styleId="TestonotaapidipaginaCarattere">
    <w:name w:val="Testo nota a piè di pagina Carattere"/>
    <w:rPr>
      <w:rFonts w:ascii="Times New Roman" w:eastAsia="Times New Roman" w:hAnsi="Times New Roman" w:cs="Times New Roman"/>
      <w:sz w:val="20"/>
      <w:szCs w:val="20"/>
    </w:rPr>
  </w:style>
  <w:style w:type="character" w:customStyle="1" w:styleId="FootnoteReference1">
    <w:name w:val="Footnote Reference1"/>
    <w:rPr>
      <w:shd w:val="clear" w:color="auto" w:fill="FFFFFF"/>
      <w:vertAlign w:val="superscript"/>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cs="Arial"/>
      <w:b/>
      <w:bCs/>
      <w:sz w:val="15"/>
      <w:szCs w:val="15"/>
    </w:rPr>
  </w:style>
  <w:style w:type="character" w:customStyle="1" w:styleId="ListLabel4">
    <w:name w:val="ListLabel 4"/>
  </w:style>
  <w:style w:type="character" w:customStyle="1" w:styleId="ListLabel5">
    <w:name w:val="ListLabel 5"/>
    <w:rPr>
      <w:rFonts w:ascii="Arial" w:hAnsi="Arial" w:cs="Arial"/>
      <w:sz w:val="15"/>
      <w:szCs w:val="15"/>
    </w:rPr>
  </w:style>
  <w:style w:type="character" w:customStyle="1" w:styleId="ListLabel6">
    <w:name w:val="ListLabel 6"/>
    <w:rPr>
      <w:color w:val="000000"/>
    </w:rPr>
  </w:style>
  <w:style w:type="character" w:customStyle="1" w:styleId="ListLabel7">
    <w:name w:val="ListLabel 7"/>
    <w:rPr>
      <w:rFonts w:eastAsia="Times New Roman"/>
      <w:color w:val="00000A"/>
    </w:rPr>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rPr>
      <w:rFonts w:eastAsia="Times New Roman"/>
    </w:rPr>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rPr>
      <w:rFonts w:eastAsia="Times New Roman"/>
      <w:color w:val="FF0000"/>
    </w:rPr>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Caratterenotaapidipagina">
    <w:name w:val="Carattere nota a piè di pagina"/>
  </w:style>
  <w:style w:type="character" w:customStyle="1" w:styleId="Rimandonotaapidipagina1">
    <w:name w:val="Rimando nota a piè di pagina1"/>
    <w:rPr>
      <w:vertAlign w:val="superscript"/>
    </w:rPr>
  </w:style>
  <w:style w:type="character" w:customStyle="1" w:styleId="Caratterenotadichiusura">
    <w:name w:val="Carattere nota di chiusura"/>
    <w:rPr>
      <w:vertAlign w:val="superscript"/>
    </w:rPr>
  </w:style>
  <w:style w:type="character" w:customStyle="1" w:styleId="WW-Caratterenotadichiusura">
    <w:name w:val="WW-Carattere nota di chiusura"/>
  </w:style>
  <w:style w:type="character" w:customStyle="1" w:styleId="ListLabel22">
    <w:name w:val="ListLabel 22"/>
    <w:rPr>
      <w:sz w:val="16"/>
      <w:szCs w:val="16"/>
    </w:rPr>
  </w:style>
  <w:style w:type="character" w:customStyle="1" w:styleId="ListLabel23">
    <w:name w:val="ListLabel 23"/>
    <w:rPr>
      <w:rFonts w:ascii="Arial" w:hAnsi="Arial" w:cs="Arial"/>
      <w:sz w:val="15"/>
      <w:szCs w:val="15"/>
    </w:rPr>
  </w:style>
  <w:style w:type="character" w:customStyle="1" w:styleId="ListLabel24">
    <w:name w:val="ListLabel 24"/>
    <w:rPr>
      <w:rFonts w:ascii="Arial" w:hAnsi="Arial" w:cs="Arial"/>
      <w:b/>
      <w:bCs/>
      <w:sz w:val="15"/>
      <w:szCs w:val="15"/>
    </w:rPr>
  </w:style>
  <w:style w:type="character" w:customStyle="1" w:styleId="ListLabel25">
    <w:name w:val="ListLabel 25"/>
    <w:rPr>
      <w:rFonts w:ascii="Arial" w:hAnsi="Arial" w:cs="Arial"/>
      <w:sz w:val="15"/>
      <w:szCs w:val="15"/>
    </w:rPr>
  </w:style>
  <w:style w:type="character" w:customStyle="1" w:styleId="ListLabel26">
    <w:name w:val="ListLabel 26"/>
    <w:rPr>
      <w:rFonts w:ascii="Arial" w:hAnsi="Arial" w:cs="Arial"/>
      <w:sz w:val="15"/>
      <w:szCs w:val="15"/>
    </w:rPr>
  </w:style>
  <w:style w:type="character" w:customStyle="1" w:styleId="ListLabel27">
    <w:name w:val="ListLabel 27"/>
    <w:rPr>
      <w:rFonts w:ascii="Arial" w:hAnsi="Arial" w:cs="Arial"/>
      <w:sz w:val="14"/>
      <w:szCs w:val="14"/>
    </w:rPr>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rPr>
      <w:rFonts w:ascii="Arial" w:hAnsi="Arial" w:cs="Arial"/>
      <w:sz w:val="15"/>
      <w:szCs w:val="15"/>
    </w:rPr>
  </w:style>
  <w:style w:type="character" w:customStyle="1" w:styleId="ListLabel37">
    <w:name w:val="ListLabel 37"/>
    <w:rPr>
      <w:rFonts w:ascii="Arial" w:hAnsi="Arial" w:cs="Arial"/>
      <w:b/>
      <w:bCs/>
      <w:sz w:val="15"/>
      <w:szCs w:val="15"/>
    </w:rPr>
  </w:style>
  <w:style w:type="character" w:customStyle="1" w:styleId="ListLabel38">
    <w:name w:val="ListLabel 38"/>
    <w:rPr>
      <w:rFonts w:ascii="Arial" w:hAnsi="Arial" w:cs="Arial"/>
      <w:sz w:val="15"/>
      <w:szCs w:val="15"/>
    </w:rPr>
  </w:style>
  <w:style w:type="character" w:customStyle="1" w:styleId="ListLabel39">
    <w:name w:val="ListLabel 39"/>
    <w:rPr>
      <w:rFonts w:ascii="Arial" w:hAnsi="Arial" w:cs="Arial"/>
      <w:sz w:val="15"/>
      <w:szCs w:val="15"/>
    </w:rPr>
  </w:style>
  <w:style w:type="character" w:customStyle="1" w:styleId="ListLabel40">
    <w:name w:val="ListLabel 40"/>
    <w:rPr>
      <w:sz w:val="14"/>
      <w:szCs w:val="14"/>
    </w:rPr>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rPr>
      <w:rFonts w:ascii="Arial" w:hAnsi="Arial" w:cs="Arial"/>
      <w:sz w:val="15"/>
      <w:szCs w:val="15"/>
    </w:rPr>
  </w:style>
  <w:style w:type="character" w:customStyle="1" w:styleId="ListLabel50">
    <w:name w:val="ListLabel 50"/>
    <w:rPr>
      <w:rFonts w:ascii="Arial" w:hAnsi="Arial" w:cs="Arial"/>
      <w:b/>
      <w:bCs/>
      <w:sz w:val="15"/>
      <w:szCs w:val="15"/>
    </w:rPr>
  </w:style>
  <w:style w:type="character" w:customStyle="1" w:styleId="ListLabel51">
    <w:name w:val="ListLabel 51"/>
    <w:rPr>
      <w:rFonts w:ascii="Arial" w:hAnsi="Arial" w:cs="Arial"/>
      <w:sz w:val="15"/>
      <w:szCs w:val="15"/>
    </w:rPr>
  </w:style>
  <w:style w:type="character" w:customStyle="1" w:styleId="ListLabel52">
    <w:name w:val="ListLabel 52"/>
    <w:rPr>
      <w:rFonts w:ascii="Arial" w:hAnsi="Arial" w:cs="Arial"/>
      <w:sz w:val="15"/>
      <w:szCs w:val="15"/>
    </w:rPr>
  </w:style>
  <w:style w:type="character" w:customStyle="1" w:styleId="ListLabel53">
    <w:name w:val="ListLabel 53"/>
    <w:rPr>
      <w:sz w:val="14"/>
      <w:szCs w:val="14"/>
    </w:rPr>
  </w:style>
  <w:style w:type="character" w:customStyle="1" w:styleId="ListLabel54">
    <w:name w:val="ListLabel 54"/>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rPr>
      <w:rFonts w:ascii="Arial" w:hAnsi="Arial" w:cs="Arial"/>
      <w:sz w:val="15"/>
      <w:szCs w:val="15"/>
    </w:rPr>
  </w:style>
  <w:style w:type="character" w:customStyle="1" w:styleId="ListLabel63">
    <w:name w:val="ListLabel 63"/>
    <w:rPr>
      <w:rFonts w:ascii="Arial" w:hAnsi="Arial" w:cs="Arial"/>
      <w:b/>
      <w:bCs/>
      <w:sz w:val="15"/>
      <w:szCs w:val="15"/>
    </w:rPr>
  </w:style>
  <w:style w:type="character" w:customStyle="1" w:styleId="ListLabel64">
    <w:name w:val="ListLabel 64"/>
    <w:rPr>
      <w:rFonts w:ascii="Arial" w:hAnsi="Arial" w:cs="Arial"/>
      <w:sz w:val="15"/>
      <w:szCs w:val="15"/>
    </w:rPr>
  </w:style>
  <w:style w:type="character" w:customStyle="1" w:styleId="ListLabel65">
    <w:name w:val="ListLabel 65"/>
    <w:rPr>
      <w:rFonts w:ascii="Arial" w:hAnsi="Arial" w:cs="Arial"/>
      <w:sz w:val="15"/>
      <w:szCs w:val="15"/>
    </w:rPr>
  </w:style>
  <w:style w:type="character" w:customStyle="1" w:styleId="ListLabel66">
    <w:name w:val="ListLabel 66"/>
    <w:rPr>
      <w:sz w:val="14"/>
      <w:szCs w:val="14"/>
    </w:rPr>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style>
  <w:style w:type="character" w:customStyle="1" w:styleId="ListLabel74">
    <w:name w:val="ListLabel 74"/>
  </w:style>
  <w:style w:type="character" w:customStyle="1" w:styleId="CarattereCarattere9">
    <w:name w:val="Carattere Carattere9"/>
    <w:rPr>
      <w:sz w:val="24"/>
      <w:szCs w:val="24"/>
      <w:lang w:eastAsia="zh-CN"/>
    </w:rPr>
  </w:style>
  <w:style w:type="character" w:customStyle="1" w:styleId="IntestazioneCarattere1">
    <w:name w:val="Intestazione Carattere1"/>
    <w:rPr>
      <w:color w:val="00000A"/>
      <w:kern w:val="2"/>
      <w:sz w:val="24"/>
      <w:szCs w:val="24"/>
    </w:rPr>
  </w:style>
  <w:style w:type="character" w:customStyle="1" w:styleId="CarattereCarattere2">
    <w:name w:val="Carattere Carattere2"/>
    <w:rPr>
      <w:color w:val="00000A"/>
      <w:kern w:val="2"/>
      <w:sz w:val="24"/>
      <w:szCs w:val="24"/>
    </w:rPr>
  </w:style>
  <w:style w:type="character" w:customStyle="1" w:styleId="small">
    <w:name w:val="small"/>
  </w:style>
  <w:style w:type="character" w:customStyle="1" w:styleId="TestofumettoCarattere1">
    <w:name w:val="Testo fumetto Carattere1"/>
    <w:rPr>
      <w:rFonts w:ascii="Tahoma" w:eastAsia="Times New Roman" w:hAnsi="Tahoma" w:cs="Tahoma"/>
      <w:color w:val="00000A"/>
      <w:kern w:val="2"/>
      <w:sz w:val="16"/>
      <w:szCs w:val="16"/>
    </w:rPr>
  </w:style>
  <w:style w:type="character" w:customStyle="1" w:styleId="CarattereCarattere1">
    <w:name w:val="Carattere Carattere1"/>
    <w:rPr>
      <w:rFonts w:eastAsia="Calibri"/>
      <w:color w:val="000000"/>
      <w:sz w:val="24"/>
      <w:szCs w:val="24"/>
      <w:lang w:eastAsia="zh-CN"/>
    </w:rPr>
  </w:style>
  <w:style w:type="character" w:customStyle="1" w:styleId="CarattereCarattere">
    <w:name w:val="Carattere Carattere"/>
    <w:rPr>
      <w:color w:val="000000"/>
      <w:sz w:val="24"/>
    </w:rPr>
  </w:style>
  <w:style w:type="character" w:customStyle="1" w:styleId="25righeCarattere">
    <w:name w:val="25 righe Carattere"/>
    <w:rPr>
      <w:rFonts w:ascii="Garamond" w:hAnsi="Garamond" w:cs="Garamond"/>
      <w:sz w:val="24"/>
      <w:szCs w:val="24"/>
      <w:lang w:eastAsia="zh-CN"/>
    </w:rPr>
  </w:style>
  <w:style w:type="character" w:customStyle="1" w:styleId="Caratterinotaapidipagina">
    <w:name w:val="Caratteri nota a piè di pagina"/>
    <w:rPr>
      <w:vertAlign w:val="superscript"/>
    </w:rPr>
  </w:style>
  <w:style w:type="character" w:customStyle="1" w:styleId="Caratterinotadichiusura">
    <w:name w:val="Caratteri nota di chiusura"/>
    <w:rPr>
      <w:vertAlign w:val="superscript"/>
    </w:rPr>
  </w:style>
  <w:style w:type="character" w:customStyle="1" w:styleId="Carpredefinitoparagrafo3">
    <w:name w:val="Car. predefinito paragrafo3"/>
  </w:style>
  <w:style w:type="character" w:customStyle="1" w:styleId="Titolo2Carattere">
    <w:name w:val="Titolo 2 Carattere"/>
    <w:rPr>
      <w:rFonts w:ascii="Times New Roman" w:eastAsia="font1308" w:hAnsi="Times New Roman" w:cs="Times New Roman"/>
      <w:b/>
      <w:bCs/>
      <w:sz w:val="24"/>
      <w:szCs w:val="26"/>
      <w:lang w:bidi="it-IT"/>
    </w:rPr>
  </w:style>
  <w:style w:type="character" w:customStyle="1" w:styleId="Titolo3Carattere">
    <w:name w:val="Titolo 3 Carattere"/>
    <w:rPr>
      <w:rFonts w:ascii="Times New Roman" w:eastAsia="font1308" w:hAnsi="Times New Roman" w:cs="Times New Roman"/>
      <w:bCs/>
      <w:i/>
      <w:sz w:val="24"/>
      <w:lang w:bidi="it-IT"/>
    </w:rPr>
  </w:style>
  <w:style w:type="character" w:customStyle="1" w:styleId="Rimandonotaapidipagina2">
    <w:name w:val="Rimando nota a piè di pagina2"/>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bidi="it-IT"/>
    </w:rPr>
  </w:style>
  <w:style w:type="character" w:customStyle="1" w:styleId="TestofumettoCarattere">
    <w:name w:val="Testo fumetto Carattere"/>
    <w:rPr>
      <w:rFonts w:ascii="Tahoma" w:eastAsia="Calibri" w:hAnsi="Tahoma" w:cs="Tahoma"/>
      <w:sz w:val="16"/>
      <w:szCs w:val="16"/>
      <w:lang w:bidi="it-IT"/>
    </w:rPr>
  </w:style>
  <w:style w:type="character" w:customStyle="1" w:styleId="object">
    <w:name w:val="object"/>
    <w:basedOn w:val="Carpredefinitoparagrafo2"/>
  </w:style>
  <w:style w:type="paragraph" w:customStyle="1" w:styleId="Titolo40">
    <w:name w:val="Titolo4"/>
    <w:basedOn w:val="Normale"/>
    <w:next w:val="Corpotesto"/>
    <w:pPr>
      <w:keepNext/>
      <w:spacing w:before="240" w:after="120"/>
    </w:pPr>
    <w:rPr>
      <w:rFonts w:ascii="Liberation Sans" w:eastAsia="Microsoft YaHei" w:hAnsi="Liberation Sans" w:cs="Lucida Sans"/>
      <w:sz w:val="28"/>
      <w:szCs w:val="28"/>
    </w:rPr>
  </w:style>
  <w:style w:type="paragraph" w:styleId="Corpotesto">
    <w:name w:val="Body Text"/>
    <w:basedOn w:val="Normale"/>
    <w:pPr>
      <w:autoSpaceDE w:val="0"/>
      <w:spacing w:line="360" w:lineRule="auto"/>
      <w:jc w:val="both"/>
    </w:pPr>
    <w:rPr>
      <w:color w:val="000000"/>
    </w:r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customStyle="1" w:styleId="Titolo30">
    <w:name w:val="Titolo3"/>
    <w:basedOn w:val="Normale"/>
    <w:next w:val="Corpotesto"/>
    <w:pPr>
      <w:keepNext/>
      <w:spacing w:before="240" w:after="120"/>
    </w:pPr>
    <w:rPr>
      <w:rFonts w:ascii="Liberation Sans" w:eastAsia="Microsoft YaHei" w:hAnsi="Liberation Sans" w:cs="Mangal"/>
      <w:sz w:val="28"/>
      <w:szCs w:val="28"/>
    </w:rPr>
  </w:style>
  <w:style w:type="paragraph" w:customStyle="1" w:styleId="Titolo20">
    <w:name w:val="Titolo2"/>
    <w:basedOn w:val="Normale"/>
    <w:next w:val="Corpotesto"/>
    <w:pPr>
      <w:keepNext/>
      <w:spacing w:before="240" w:after="120"/>
    </w:pPr>
    <w:rPr>
      <w:rFonts w:ascii="Arial" w:eastAsia="Microsoft YaHei" w:hAnsi="Arial" w:cs="Mangal"/>
      <w:sz w:val="28"/>
      <w:szCs w:val="28"/>
    </w:rPr>
  </w:style>
  <w:style w:type="paragraph" w:customStyle="1" w:styleId="western">
    <w:name w:val="western"/>
    <w:basedOn w:val="Normale"/>
    <w:pPr>
      <w:spacing w:before="280"/>
      <w:jc w:val="both"/>
    </w:pPr>
    <w:rPr>
      <w:rFonts w:ascii="Arial" w:hAnsi="Arial" w:cs="Arial"/>
      <w:b/>
      <w:bCs/>
      <w:color w:val="000000"/>
    </w:rPr>
  </w:style>
  <w:style w:type="paragraph" w:customStyle="1" w:styleId="western1">
    <w:name w:val="western1"/>
    <w:basedOn w:val="Normale"/>
    <w:pPr>
      <w:spacing w:before="280" w:after="119" w:line="276" w:lineRule="auto"/>
      <w:jc w:val="both"/>
    </w:pPr>
    <w:rPr>
      <w:rFonts w:ascii="Arial" w:hAnsi="Arial" w:cs="Arial"/>
      <w:b/>
      <w:bCs/>
      <w:color w:val="000000"/>
    </w:rPr>
  </w:style>
  <w:style w:type="paragraph" w:styleId="NormaleWeb">
    <w:name w:val="Normal (Web)"/>
    <w:basedOn w:val="Normale"/>
    <w:pPr>
      <w:spacing w:before="280"/>
      <w:jc w:val="both"/>
    </w:pPr>
    <w:rPr>
      <w:color w:val="000000"/>
    </w:rPr>
  </w:style>
  <w:style w:type="paragraph" w:customStyle="1" w:styleId="NormaleWeb1">
    <w:name w:val="Normale (Web)1"/>
    <w:basedOn w:val="Normale"/>
    <w:pPr>
      <w:spacing w:before="280" w:after="119" w:line="276" w:lineRule="auto"/>
      <w:jc w:val="both"/>
    </w:pPr>
    <w:rPr>
      <w:color w:val="000000"/>
    </w:rPr>
  </w:style>
  <w:style w:type="paragraph" w:customStyle="1" w:styleId="LO-Normal">
    <w:name w:val="LO-Normal"/>
    <w:pPr>
      <w:widowControl w:val="0"/>
      <w:suppressAutoHyphens/>
    </w:pPr>
    <w:rPr>
      <w:rFonts w:eastAsia="SimSun"/>
      <w:color w:val="000000"/>
      <w:sz w:val="24"/>
      <w:lang w:eastAsia="zh-CN"/>
    </w:rPr>
  </w:style>
  <w:style w:type="paragraph" w:customStyle="1" w:styleId="CM2">
    <w:name w:val="CM2"/>
    <w:basedOn w:val="Normale"/>
    <w:next w:val="Normale"/>
    <w:pPr>
      <w:widowControl w:val="0"/>
      <w:spacing w:line="451" w:lineRule="atLeast"/>
    </w:pPr>
    <w:rPr>
      <w:szCs w:val="20"/>
    </w:rPr>
  </w:style>
  <w:style w:type="paragraph" w:customStyle="1" w:styleId="CM18">
    <w:name w:val="CM18"/>
    <w:basedOn w:val="LO-Normal"/>
    <w:next w:val="LO-Normal"/>
    <w:pPr>
      <w:spacing w:line="406" w:lineRule="atLeast"/>
    </w:pPr>
  </w:style>
  <w:style w:type="paragraph" w:customStyle="1" w:styleId="CM1">
    <w:name w:val="CM1"/>
    <w:basedOn w:val="Normale"/>
    <w:next w:val="Normale"/>
    <w:pPr>
      <w:widowControl w:val="0"/>
    </w:pPr>
  </w:style>
  <w:style w:type="paragraph" w:customStyle="1" w:styleId="Data1">
    <w:name w:val="Data1"/>
    <w:basedOn w:val="Normale"/>
    <w:next w:val="Normale"/>
  </w:style>
  <w:style w:type="paragraph" w:customStyle="1" w:styleId="CM20">
    <w:name w:val="CM20"/>
    <w:basedOn w:val="LO-Normal"/>
    <w:next w:val="LO-Normal"/>
    <w:pPr>
      <w:spacing w:line="240" w:lineRule="atLeast"/>
    </w:pPr>
  </w:style>
  <w:style w:type="paragraph" w:customStyle="1" w:styleId="WW-Corpodeltesto">
    <w:name w:val="WW-Corpo del testo"/>
    <w:pPr>
      <w:widowControl w:val="0"/>
      <w:suppressAutoHyphens/>
    </w:pPr>
    <w:rPr>
      <w:rFonts w:eastAsia="SimSun"/>
      <w:color w:val="000000"/>
      <w:sz w:val="24"/>
      <w:lang w:eastAsia="zh-CN"/>
    </w:rPr>
  </w:style>
  <w:style w:type="paragraph" w:customStyle="1" w:styleId="Corpodeltesto31">
    <w:name w:val="Corpo del testo 31"/>
    <w:basedOn w:val="Normale"/>
    <w:pPr>
      <w:autoSpaceDE w:val="0"/>
      <w:spacing w:line="360" w:lineRule="auto"/>
      <w:jc w:val="both"/>
    </w:pPr>
    <w:rPr>
      <w:b/>
      <w:bCs/>
      <w:color w:val="000000"/>
    </w:rPr>
  </w:style>
  <w:style w:type="paragraph" w:customStyle="1" w:styleId="WW-Corpodeltesto1">
    <w:name w:val="WW-Corpo del testo1"/>
    <w:pPr>
      <w:widowControl w:val="0"/>
      <w:suppressAutoHyphens/>
    </w:pPr>
    <w:rPr>
      <w:rFonts w:eastAsia="SimSun"/>
      <w:color w:val="000000"/>
      <w:sz w:val="24"/>
      <w:lang w:eastAsia="zh-CN"/>
    </w:rPr>
  </w:style>
  <w:style w:type="paragraph" w:customStyle="1" w:styleId="Intestazione1">
    <w:name w:val="Intestazione1"/>
    <w:basedOn w:val="Normale"/>
    <w:next w:val="Corpotesto"/>
    <w:pPr>
      <w:jc w:val="center"/>
    </w:pPr>
    <w:rPr>
      <w:rFonts w:ascii="Lucida Casual" w:hAnsi="Lucida Casual" w:cs="Lucida Casual"/>
      <w:b/>
      <w:bCs/>
      <w:i/>
      <w:iCs/>
      <w:sz w:val="44"/>
      <w:szCs w:val="20"/>
      <w:u w:val="single"/>
    </w:rPr>
  </w:style>
  <w:style w:type="paragraph" w:customStyle="1" w:styleId="BodyText21">
    <w:name w:val="Body Text 21"/>
    <w:basedOn w:val="Normale"/>
    <w:pPr>
      <w:tabs>
        <w:tab w:val="left" w:pos="851"/>
      </w:tabs>
      <w:ind w:left="851" w:hanging="851"/>
      <w:jc w:val="both"/>
    </w:pPr>
    <w:rPr>
      <w:szCs w:val="20"/>
    </w:rPr>
  </w:style>
  <w:style w:type="paragraph" w:customStyle="1" w:styleId="Corpodeltesto32">
    <w:name w:val="Corpo del testo 32"/>
    <w:basedOn w:val="Normale"/>
    <w:pPr>
      <w:spacing w:after="120"/>
    </w:pPr>
    <w:rPr>
      <w:sz w:val="16"/>
      <w:szCs w:val="16"/>
    </w:rPr>
  </w:style>
  <w:style w:type="paragraph" w:customStyle="1" w:styleId="Intestazioneepidipagina">
    <w:name w:val="Intestazione e piè di pagina"/>
    <w:basedOn w:val="Normale"/>
    <w:pPr>
      <w:suppressLineNumbers/>
      <w:tabs>
        <w:tab w:val="center" w:pos="4819"/>
        <w:tab w:val="right" w:pos="9638"/>
      </w:tabs>
    </w:pPr>
  </w:style>
  <w:style w:type="paragraph" w:styleId="Pidipagina">
    <w:name w:val="footer"/>
    <w:basedOn w:val="Normale"/>
    <w:pPr>
      <w:tabs>
        <w:tab w:val="center" w:pos="4819"/>
        <w:tab w:val="right" w:pos="9638"/>
      </w:tabs>
    </w:pPr>
  </w:style>
  <w:style w:type="paragraph" w:customStyle="1" w:styleId="Nessunaspaziatura1">
    <w:name w:val="Nessuna spaziatura1"/>
    <w:basedOn w:val="Normale"/>
    <w:pPr>
      <w:spacing w:after="120"/>
      <w:jc w:val="both"/>
    </w:pPr>
    <w:rPr>
      <w:rFonts w:ascii="Calibri" w:eastAsia="Calibri" w:hAnsi="Calibri" w:cs="Arial"/>
      <w:sz w:val="18"/>
      <w:szCs w:val="20"/>
    </w:rPr>
  </w:style>
  <w:style w:type="paragraph" w:customStyle="1" w:styleId="Corpodeltesto21">
    <w:name w:val="Corpo del testo 21"/>
    <w:basedOn w:val="Normale"/>
    <w:pPr>
      <w:spacing w:after="120" w:line="480" w:lineRule="auto"/>
    </w:pPr>
  </w:style>
  <w:style w:type="paragraph" w:customStyle="1" w:styleId="Style2">
    <w:name w:val="Style2"/>
    <w:basedOn w:val="Normale"/>
    <w:pPr>
      <w:widowControl w:val="0"/>
      <w:autoSpaceDE w:val="0"/>
      <w:spacing w:line="422" w:lineRule="exact"/>
      <w:jc w:val="both"/>
    </w:pPr>
  </w:style>
  <w:style w:type="paragraph" w:customStyle="1" w:styleId="Style19">
    <w:name w:val="Style19"/>
    <w:basedOn w:val="Normale"/>
    <w:pPr>
      <w:widowControl w:val="0"/>
      <w:autoSpaceDE w:val="0"/>
      <w:spacing w:line="425" w:lineRule="exact"/>
      <w:ind w:firstLine="720"/>
      <w:jc w:val="both"/>
    </w:pPr>
  </w:style>
  <w:style w:type="paragraph" w:customStyle="1" w:styleId="Style34">
    <w:name w:val="Style34"/>
    <w:basedOn w:val="Normale"/>
    <w:pPr>
      <w:widowControl w:val="0"/>
      <w:autoSpaceDE w:val="0"/>
    </w:pPr>
  </w:style>
  <w:style w:type="paragraph" w:customStyle="1" w:styleId="provinciadiMilano">
    <w:name w:val="provincia di Milano"/>
    <w:basedOn w:val="Normale"/>
    <w:pPr>
      <w:overflowPunct w:val="0"/>
      <w:autoSpaceDE w:val="0"/>
      <w:textAlignment w:val="baseline"/>
    </w:pPr>
    <w:rPr>
      <w:kern w:val="2"/>
      <w:sz w:val="20"/>
      <w:szCs w:val="20"/>
    </w:rPr>
  </w:style>
  <w:style w:type="paragraph" w:customStyle="1" w:styleId="Style6">
    <w:name w:val="Style6"/>
    <w:basedOn w:val="Normale"/>
    <w:pPr>
      <w:widowControl w:val="0"/>
      <w:autoSpaceDE w:val="0"/>
      <w:spacing w:line="418" w:lineRule="exact"/>
      <w:jc w:val="both"/>
    </w:pPr>
  </w:style>
  <w:style w:type="paragraph" w:customStyle="1" w:styleId="Titolo10">
    <w:name w:val="Titolo1"/>
    <w:basedOn w:val="Normale"/>
    <w:next w:val="Corpotesto"/>
    <w:pPr>
      <w:spacing w:line="360" w:lineRule="auto"/>
      <w:jc w:val="center"/>
    </w:pPr>
    <w:rPr>
      <w:rFonts w:ascii="Bookman Old Style" w:hAnsi="Bookman Old Style" w:cs="Bookman Old Style"/>
      <w:b/>
      <w:szCs w:val="20"/>
    </w:rPr>
  </w:style>
  <w:style w:type="paragraph" w:customStyle="1" w:styleId="Default">
    <w:name w:val="Default"/>
    <w:pPr>
      <w:widowControl w:val="0"/>
      <w:suppressAutoHyphens/>
      <w:autoSpaceDE w:val="0"/>
    </w:pPr>
    <w:rPr>
      <w:rFonts w:eastAsia="SimSun"/>
      <w:color w:val="000000"/>
      <w:sz w:val="24"/>
      <w:szCs w:val="24"/>
      <w:lang w:eastAsia="zh-CN"/>
    </w:rPr>
  </w:style>
  <w:style w:type="paragraph" w:customStyle="1" w:styleId="Style3">
    <w:name w:val="Style3"/>
    <w:basedOn w:val="Normale"/>
    <w:pPr>
      <w:widowControl w:val="0"/>
      <w:autoSpaceDE w:val="0"/>
      <w:spacing w:line="428" w:lineRule="exact"/>
    </w:pPr>
  </w:style>
  <w:style w:type="paragraph" w:customStyle="1" w:styleId="Style11">
    <w:name w:val="Style11"/>
    <w:basedOn w:val="Normale"/>
    <w:pPr>
      <w:widowControl w:val="0"/>
      <w:autoSpaceDE w:val="0"/>
    </w:pPr>
  </w:style>
  <w:style w:type="paragraph" w:customStyle="1" w:styleId="Style16">
    <w:name w:val="Style16"/>
    <w:basedOn w:val="Normale"/>
    <w:pPr>
      <w:widowControl w:val="0"/>
      <w:autoSpaceDE w:val="0"/>
      <w:spacing w:line="386" w:lineRule="exact"/>
      <w:jc w:val="both"/>
    </w:pPr>
  </w:style>
  <w:style w:type="paragraph" w:customStyle="1" w:styleId="Style23">
    <w:name w:val="Style23"/>
    <w:basedOn w:val="Normale"/>
    <w:pPr>
      <w:widowControl w:val="0"/>
      <w:autoSpaceDE w:val="0"/>
      <w:spacing w:line="389" w:lineRule="exact"/>
    </w:pPr>
  </w:style>
  <w:style w:type="paragraph" w:customStyle="1" w:styleId="Style33">
    <w:name w:val="Style33"/>
    <w:basedOn w:val="Normale"/>
    <w:pPr>
      <w:widowControl w:val="0"/>
      <w:autoSpaceDE w:val="0"/>
      <w:spacing w:line="384" w:lineRule="exact"/>
    </w:pPr>
  </w:style>
  <w:style w:type="paragraph" w:customStyle="1" w:styleId="25righe">
    <w:name w:val="25 righe"/>
    <w:pPr>
      <w:widowControl w:val="0"/>
      <w:suppressAutoHyphens/>
      <w:spacing w:line="500" w:lineRule="exact"/>
      <w:jc w:val="both"/>
    </w:pPr>
    <w:rPr>
      <w:rFonts w:ascii="Garamond" w:eastAsia="SimSun" w:hAnsi="Garamond" w:cs="Garamond"/>
      <w:sz w:val="24"/>
      <w:szCs w:val="24"/>
      <w:lang w:eastAsia="zh-CN"/>
    </w:rPr>
  </w:style>
  <w:style w:type="paragraph" w:customStyle="1" w:styleId="Corpotesto1">
    <w:name w:val="Corpo testo1"/>
    <w:pPr>
      <w:widowControl w:val="0"/>
      <w:suppressAutoHyphens/>
    </w:pPr>
    <w:rPr>
      <w:rFonts w:ascii="Garamond" w:eastAsia="SimSun" w:hAnsi="Garamond" w:cs="Garamond"/>
      <w:color w:val="000000"/>
      <w:sz w:val="24"/>
      <w:szCs w:val="24"/>
      <w:lang w:eastAsia="zh-CN"/>
    </w:rPr>
  </w:style>
  <w:style w:type="paragraph" w:customStyle="1" w:styleId="CM4">
    <w:name w:val="CM4"/>
    <w:basedOn w:val="Normale"/>
    <w:next w:val="Normale"/>
    <w:pPr>
      <w:widowControl w:val="0"/>
      <w:autoSpaceDE w:val="0"/>
      <w:spacing w:line="413" w:lineRule="atLeast"/>
    </w:pPr>
  </w:style>
  <w:style w:type="paragraph" w:customStyle="1" w:styleId="CM21">
    <w:name w:val="CM21"/>
    <w:basedOn w:val="Default"/>
    <w:next w:val="Default"/>
    <w:pPr>
      <w:autoSpaceDE/>
      <w:spacing w:line="443" w:lineRule="atLeast"/>
    </w:pPr>
    <w:rPr>
      <w:szCs w:val="20"/>
    </w:rPr>
  </w:style>
  <w:style w:type="paragraph" w:styleId="Testofumetto">
    <w:name w:val="Balloon Text"/>
    <w:basedOn w:val="Normale"/>
    <w:rPr>
      <w:rFonts w:ascii="Tahoma" w:hAnsi="Tahoma" w:cs="Tahoma"/>
      <w:sz w:val="16"/>
      <w:szCs w:val="16"/>
    </w:rPr>
  </w:style>
  <w:style w:type="paragraph" w:customStyle="1" w:styleId="usoboll1">
    <w:name w:val="usoboll1"/>
    <w:basedOn w:val="Normale"/>
    <w:pPr>
      <w:widowControl w:val="0"/>
      <w:spacing w:line="482" w:lineRule="atLeast"/>
      <w:jc w:val="both"/>
    </w:p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customStyle="1" w:styleId="Contenutocornice">
    <w:name w:val="Contenuto cornice"/>
    <w:basedOn w:val="Normale"/>
  </w:style>
  <w:style w:type="paragraph" w:styleId="Intestazione">
    <w:name w:val="header"/>
    <w:basedOn w:val="Normale"/>
    <w:pPr>
      <w:tabs>
        <w:tab w:val="center" w:pos="4819"/>
        <w:tab w:val="right" w:pos="9638"/>
      </w:tabs>
    </w:pPr>
  </w:style>
  <w:style w:type="paragraph" w:customStyle="1" w:styleId="Puntoelenco2">
    <w:name w:val="Punto elenco2"/>
    <w:basedOn w:val="Normale"/>
    <w:pPr>
      <w:numPr>
        <w:numId w:val="2"/>
      </w:numPr>
      <w:suppressAutoHyphens w:val="0"/>
      <w:spacing w:line="300" w:lineRule="exact"/>
      <w:ind w:left="0" w:firstLine="0"/>
      <w:jc w:val="both"/>
    </w:pPr>
    <w:rPr>
      <w:rFonts w:ascii="Trebuchet MS" w:hAnsi="Trebuchet MS" w:cs="Trebuchet MS"/>
      <w:kern w:val="2"/>
      <w:lang w:val="x-none"/>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rPr>
  </w:style>
  <w:style w:type="paragraph" w:styleId="Rientrocorpodeltesto">
    <w:name w:val="Body Text Indent"/>
    <w:basedOn w:val="Normale"/>
    <w:pPr>
      <w:spacing w:after="120"/>
      <w:ind w:left="283"/>
    </w:pPr>
  </w:style>
  <w:style w:type="paragraph" w:customStyle="1" w:styleId="Rientrocorpodeltesto21">
    <w:name w:val="Rientro corpo del testo 21"/>
    <w:basedOn w:val="Normale"/>
    <w:pPr>
      <w:spacing w:after="120" w:line="480" w:lineRule="auto"/>
      <w:ind w:left="283"/>
    </w:pPr>
  </w:style>
  <w:style w:type="paragraph" w:styleId="Sottotitolo">
    <w:name w:val="Subtitle"/>
    <w:basedOn w:val="Normale"/>
    <w:next w:val="Corpotesto"/>
    <w:qFormat/>
    <w:pPr>
      <w:jc w:val="center"/>
    </w:pPr>
    <w:rPr>
      <w:rFonts w:ascii="Book Antiqua" w:hAnsi="Book Antiqua" w:cs="Book Antiqua"/>
      <w:b/>
      <w:sz w:val="28"/>
    </w:rPr>
  </w:style>
  <w:style w:type="paragraph" w:customStyle="1" w:styleId="Puntoelenco1">
    <w:name w:val="Punto elenco1"/>
    <w:basedOn w:val="Normale"/>
    <w:pPr>
      <w:tabs>
        <w:tab w:val="num" w:pos="1080"/>
      </w:tabs>
      <w:spacing w:line="300" w:lineRule="exact"/>
      <w:jc w:val="both"/>
    </w:pPr>
    <w:rPr>
      <w:rFonts w:ascii="Trebuchet MS" w:hAnsi="Trebuchet MS" w:cs="Trebuchet MS"/>
      <w:kern w:val="2"/>
      <w:sz w:val="20"/>
      <w:lang w:val="x-none"/>
    </w:rPr>
  </w:style>
  <w:style w:type="paragraph" w:customStyle="1" w:styleId="ABLOCKPARA">
    <w:name w:val="A BLOCK PARA"/>
    <w:basedOn w:val="Normale"/>
    <w:pPr>
      <w:suppressAutoHyphens w:val="0"/>
    </w:pPr>
    <w:rPr>
      <w:rFonts w:ascii="Book Antiqua" w:hAnsi="Book Antiqua" w:cs="Book Antiqua"/>
      <w:sz w:val="22"/>
      <w:szCs w:val="20"/>
    </w:rPr>
  </w:style>
  <w:style w:type="paragraph" w:styleId="Paragrafoelenco">
    <w:name w:val="List Paragraph"/>
    <w:basedOn w:val="Normale"/>
    <w:qFormat/>
    <w:pPr>
      <w:ind w:left="720"/>
      <w:contextualSpacing/>
    </w:pPr>
    <w:rPr>
      <w:sz w:val="20"/>
      <w:szCs w:val="20"/>
    </w:rPr>
  </w:style>
  <w:style w:type="paragraph" w:customStyle="1" w:styleId="Corpodeltesto33">
    <w:name w:val="Corpo del testo 33"/>
    <w:basedOn w:val="Normale"/>
    <w:pPr>
      <w:spacing w:after="120"/>
    </w:pPr>
    <w:rPr>
      <w:sz w:val="16"/>
      <w:szCs w:val="16"/>
    </w:rPr>
  </w:style>
  <w:style w:type="paragraph" w:customStyle="1" w:styleId="NormalBold">
    <w:name w:val="NormalBold"/>
    <w:basedOn w:val="Normale"/>
    <w:pPr>
      <w:widowControl w:val="0"/>
    </w:pPr>
    <w:rPr>
      <w:b/>
      <w:bCs/>
      <w:color w:val="00000A"/>
      <w:kern w:val="2"/>
    </w:rPr>
  </w:style>
  <w:style w:type="paragraph" w:customStyle="1" w:styleId="FootnoteText1">
    <w:name w:val="Footnote Text1"/>
    <w:basedOn w:val="Normale"/>
    <w:pPr>
      <w:ind w:left="720" w:hanging="720"/>
    </w:pPr>
    <w:rPr>
      <w:color w:val="00000A"/>
      <w:kern w:val="2"/>
      <w:sz w:val="20"/>
      <w:szCs w:val="20"/>
    </w:rPr>
  </w:style>
  <w:style w:type="paragraph" w:customStyle="1" w:styleId="Text1">
    <w:name w:val="Text 1"/>
    <w:basedOn w:val="Normale"/>
    <w:pPr>
      <w:spacing w:before="120" w:after="120"/>
      <w:ind w:left="850"/>
    </w:pPr>
    <w:rPr>
      <w:color w:val="00000A"/>
      <w:kern w:val="2"/>
    </w:rPr>
  </w:style>
  <w:style w:type="paragraph" w:customStyle="1" w:styleId="NormalLeft">
    <w:name w:val="Normal Left"/>
    <w:basedOn w:val="Normale"/>
    <w:pPr>
      <w:spacing w:before="120" w:after="120"/>
    </w:pPr>
    <w:rPr>
      <w:color w:val="00000A"/>
      <w:kern w:val="2"/>
    </w:rPr>
  </w:style>
  <w:style w:type="paragraph" w:customStyle="1" w:styleId="Tiret0">
    <w:name w:val="Tiret 0"/>
    <w:basedOn w:val="Normale"/>
    <w:pPr>
      <w:spacing w:before="120" w:after="120"/>
    </w:pPr>
    <w:rPr>
      <w:color w:val="00000A"/>
      <w:kern w:val="2"/>
    </w:rPr>
  </w:style>
  <w:style w:type="paragraph" w:customStyle="1" w:styleId="Tiret1">
    <w:name w:val="Tiret 1"/>
    <w:basedOn w:val="Normale"/>
    <w:pPr>
      <w:spacing w:before="120" w:after="120"/>
    </w:pPr>
    <w:rPr>
      <w:color w:val="00000A"/>
      <w:kern w:val="2"/>
    </w:rPr>
  </w:style>
  <w:style w:type="paragraph" w:customStyle="1" w:styleId="NumPar1">
    <w:name w:val="NumPar 1"/>
    <w:basedOn w:val="Normale"/>
    <w:pPr>
      <w:spacing w:before="120" w:after="120"/>
    </w:pPr>
    <w:rPr>
      <w:color w:val="00000A"/>
      <w:kern w:val="2"/>
    </w:rPr>
  </w:style>
  <w:style w:type="paragraph" w:customStyle="1" w:styleId="NumPar2">
    <w:name w:val="NumPar 2"/>
    <w:basedOn w:val="Normale"/>
    <w:pPr>
      <w:spacing w:before="120" w:after="120"/>
    </w:pPr>
    <w:rPr>
      <w:color w:val="00000A"/>
      <w:kern w:val="2"/>
    </w:rPr>
  </w:style>
  <w:style w:type="paragraph" w:customStyle="1" w:styleId="NumPar3">
    <w:name w:val="NumPar 3"/>
    <w:basedOn w:val="Normale"/>
    <w:pPr>
      <w:spacing w:before="120" w:after="120"/>
    </w:pPr>
    <w:rPr>
      <w:color w:val="00000A"/>
      <w:kern w:val="2"/>
    </w:rPr>
  </w:style>
  <w:style w:type="paragraph" w:customStyle="1" w:styleId="NumPar4">
    <w:name w:val="NumPar 4"/>
    <w:basedOn w:val="Normale"/>
    <w:pPr>
      <w:spacing w:before="120" w:after="120"/>
    </w:pPr>
    <w:rPr>
      <w:color w:val="00000A"/>
      <w:kern w:val="2"/>
    </w:rPr>
  </w:style>
  <w:style w:type="paragraph" w:customStyle="1" w:styleId="ChapterTitle">
    <w:name w:val="ChapterTitle"/>
    <w:basedOn w:val="Normale"/>
    <w:pPr>
      <w:keepNext/>
      <w:spacing w:before="120" w:after="360"/>
      <w:jc w:val="center"/>
    </w:pPr>
    <w:rPr>
      <w:b/>
      <w:bCs/>
      <w:color w:val="00000A"/>
      <w:kern w:val="2"/>
      <w:sz w:val="32"/>
      <w:szCs w:val="32"/>
    </w:rPr>
  </w:style>
  <w:style w:type="paragraph" w:customStyle="1" w:styleId="SectionTitle">
    <w:name w:val="SectionTitle"/>
    <w:basedOn w:val="Normale"/>
    <w:pPr>
      <w:keepNext/>
      <w:spacing w:before="120" w:after="360"/>
      <w:jc w:val="center"/>
    </w:pPr>
    <w:rPr>
      <w:b/>
      <w:bCs/>
      <w:smallCaps/>
      <w:color w:val="00000A"/>
      <w:kern w:val="2"/>
      <w:sz w:val="28"/>
      <w:szCs w:val="28"/>
    </w:rPr>
  </w:style>
  <w:style w:type="paragraph" w:customStyle="1" w:styleId="Annexetitre">
    <w:name w:val="Annexe titre"/>
    <w:basedOn w:val="Normale"/>
    <w:pPr>
      <w:spacing w:before="120" w:after="120"/>
      <w:jc w:val="center"/>
    </w:pPr>
    <w:rPr>
      <w:b/>
      <w:bCs/>
      <w:color w:val="00000A"/>
      <w:kern w:val="2"/>
      <w:u w:val="single"/>
    </w:rPr>
  </w:style>
  <w:style w:type="paragraph" w:customStyle="1" w:styleId="Titrearticle">
    <w:name w:val="Titre article"/>
    <w:basedOn w:val="Normale"/>
    <w:pPr>
      <w:keepNext/>
      <w:spacing w:before="360" w:after="120"/>
      <w:jc w:val="center"/>
    </w:pPr>
    <w:rPr>
      <w:i/>
      <w:iCs/>
      <w:color w:val="00000A"/>
      <w:kern w:val="2"/>
    </w:rPr>
  </w:style>
  <w:style w:type="paragraph" w:customStyle="1" w:styleId="ListParagraph1">
    <w:name w:val="List Paragraph1"/>
    <w:basedOn w:val="Normale"/>
    <w:pPr>
      <w:spacing w:before="120" w:after="120"/>
      <w:ind w:left="720"/>
      <w:contextualSpacing/>
    </w:pPr>
    <w:rPr>
      <w:color w:val="00000A"/>
      <w:kern w:val="2"/>
    </w:rPr>
  </w:style>
  <w:style w:type="paragraph" w:customStyle="1" w:styleId="BalloonText1">
    <w:name w:val="Balloon Text1"/>
    <w:basedOn w:val="Normale"/>
    <w:rPr>
      <w:rFonts w:ascii="Tahoma" w:hAnsi="Tahoma" w:cs="Tahoma"/>
      <w:color w:val="00000A"/>
      <w:kern w:val="2"/>
      <w:sz w:val="16"/>
      <w:szCs w:val="16"/>
    </w:rPr>
  </w:style>
  <w:style w:type="paragraph" w:customStyle="1" w:styleId="NormalWeb1">
    <w:name w:val="Normal (Web)1"/>
    <w:basedOn w:val="Normale"/>
    <w:pPr>
      <w:spacing w:before="280" w:after="280"/>
    </w:pPr>
    <w:rPr>
      <w:color w:val="00000A"/>
      <w:kern w:val="2"/>
    </w:rPr>
  </w:style>
  <w:style w:type="paragraph" w:styleId="Testonotaapidipagina">
    <w:name w:val="footnote text"/>
    <w:basedOn w:val="Normale"/>
    <w:pPr>
      <w:spacing w:before="120" w:after="120"/>
    </w:pPr>
    <w:rPr>
      <w:color w:val="00000A"/>
      <w:kern w:val="2"/>
    </w:rPr>
  </w:style>
  <w:style w:type="paragraph" w:customStyle="1" w:styleId="Corpodeltesto22">
    <w:name w:val="Corpo del testo 22"/>
    <w:basedOn w:val="Normale"/>
    <w:pPr>
      <w:widowControl w:val="0"/>
      <w:spacing w:after="120" w:line="480" w:lineRule="auto"/>
    </w:pPr>
    <w:rPr>
      <w:rFonts w:eastAsia="Calibri"/>
      <w:color w:val="000000"/>
    </w:rPr>
  </w:style>
  <w:style w:type="paragraph" w:customStyle="1" w:styleId="Testonormale1">
    <w:name w:val="Testo normale1"/>
    <w:basedOn w:val="Normale"/>
    <w:pPr>
      <w:suppressAutoHyphens w:val="0"/>
      <w:snapToGrid w:val="0"/>
    </w:pPr>
    <w:rPr>
      <w:color w:val="000000"/>
      <w:szCs w:val="20"/>
    </w:rPr>
  </w:style>
  <w:style w:type="paragraph" w:styleId="Revisione">
    <w:name w:val="Revision"/>
    <w:pPr>
      <w:suppressAutoHyphens/>
    </w:pPr>
    <w:rPr>
      <w:rFonts w:eastAsia="SimSun"/>
      <w:sz w:val="24"/>
      <w:szCs w:val="24"/>
      <w:lang w:eastAsia="zh-CN"/>
    </w:rPr>
  </w:style>
  <w:style w:type="paragraph" w:customStyle="1" w:styleId="Testonotaapidipagina1">
    <w:name w:val="Testo nota a piè di pagina1"/>
    <w:basedOn w:val="Normale"/>
    <w:pPr>
      <w:ind w:left="720" w:hanging="720"/>
    </w:pPr>
    <w:rPr>
      <w:rFonts w:eastAsia="Calibri"/>
      <w:color w:val="00000A"/>
      <w:kern w:val="2"/>
      <w:sz w:val="20"/>
      <w:szCs w:val="20"/>
      <w:lang w:bidi="it-IT"/>
    </w:rPr>
  </w:style>
  <w:style w:type="paragraph" w:customStyle="1" w:styleId="Paragrafoelenco1">
    <w:name w:val="Paragrafo elenco1"/>
    <w:basedOn w:val="Normale"/>
    <w:pPr>
      <w:spacing w:before="120" w:after="120"/>
      <w:ind w:left="720"/>
      <w:contextualSpacing/>
    </w:pPr>
    <w:rPr>
      <w:rFonts w:eastAsia="Calibri"/>
      <w:color w:val="00000A"/>
      <w:kern w:val="2"/>
      <w:szCs w:val="22"/>
      <w:lang w:bidi="it-IT"/>
    </w:rPr>
  </w:style>
  <w:style w:type="paragraph" w:customStyle="1" w:styleId="Testofumetto1">
    <w:name w:val="Testo fumetto1"/>
    <w:basedOn w:val="Normale"/>
    <w:rPr>
      <w:rFonts w:ascii="Tahoma" w:eastAsia="Calibri" w:hAnsi="Tahoma" w:cs="Tahoma"/>
      <w:color w:val="00000A"/>
      <w:kern w:val="2"/>
      <w:sz w:val="16"/>
      <w:szCs w:val="16"/>
      <w:lang w:bidi="it-IT"/>
    </w:rPr>
  </w:style>
  <w:style w:type="paragraph" w:customStyle="1" w:styleId="NormaleWeb2">
    <w:name w:val="Normale (Web)2"/>
    <w:basedOn w:val="Normale"/>
    <w:pPr>
      <w:spacing w:before="280" w:after="280"/>
    </w:pPr>
    <w:rPr>
      <w:color w:val="00000A"/>
      <w:kern w:val="2"/>
    </w:rPr>
  </w:style>
  <w:style w:type="paragraph" w:customStyle="1" w:styleId="Standard">
    <w:name w:val="Standard"/>
    <w:pPr>
      <w:suppressAutoHyphens/>
      <w:textAlignment w:val="baseline"/>
    </w:pPr>
    <w:rPr>
      <w:rFonts w:eastAsia="SimSun"/>
      <w:kern w:val="2"/>
      <w:sz w:val="24"/>
      <w:szCs w:val="24"/>
      <w:lang w:eastAsia="zh-CN"/>
    </w:rPr>
  </w:style>
  <w:style w:type="paragraph" w:customStyle="1" w:styleId="TableContents">
    <w:name w:val="Table Contents"/>
    <w:basedOn w:val="Standard"/>
    <w:pPr>
      <w:widowControl w:val="0"/>
      <w:suppressLineNumbers/>
      <w:autoSpaceDE w:val="0"/>
    </w:pPr>
    <w:rPr>
      <w:sz w:val="20"/>
      <w:szCs w:val="20"/>
    </w:rPr>
  </w:style>
  <w:style w:type="paragraph" w:customStyle="1" w:styleId="Tabellanormale1">
    <w:name w:val="Tabella normale1"/>
    <w:pPr>
      <w:suppressAutoHyphens/>
    </w:pPr>
    <w:rPr>
      <w:rFonts w:eastAsia="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987942">
      <w:bodyDiv w:val="1"/>
      <w:marLeft w:val="0"/>
      <w:marRight w:val="0"/>
      <w:marTop w:val="0"/>
      <w:marBottom w:val="0"/>
      <w:divBdr>
        <w:top w:val="none" w:sz="0" w:space="0" w:color="auto"/>
        <w:left w:val="none" w:sz="0" w:space="0" w:color="auto"/>
        <w:bottom w:val="none" w:sz="0" w:space="0" w:color="auto"/>
        <w:right w:val="none" w:sz="0" w:space="0" w:color="auto"/>
      </w:divBdr>
    </w:div>
    <w:div w:id="169870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1011</Words>
  <Characters>5765</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PROVINCIA DI MILANO</vt:lpstr>
    </vt:vector>
  </TitlesOfParts>
  <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PROVINCIA DI MILANO</dc:title>
  <dc:subject/>
  <dc:creator>mbaroscelli</dc:creator>
  <cp:keywords/>
  <cp:lastModifiedBy>Pamela Paridi</cp:lastModifiedBy>
  <cp:revision>15</cp:revision>
  <cp:lastPrinted>2026-04-02T08:30:00Z</cp:lastPrinted>
  <dcterms:created xsi:type="dcterms:W3CDTF">2025-07-15T15:21:00Z</dcterms:created>
  <dcterms:modified xsi:type="dcterms:W3CDTF">2026-04-02T10:04:00Z</dcterms:modified>
</cp:coreProperties>
</file>